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59207" w14:textId="77777777" w:rsidR="007D197A" w:rsidRPr="00A82B09" w:rsidRDefault="007D197A">
      <w:pPr>
        <w:pStyle w:val="Textoindependiente"/>
        <w:rPr>
          <w:rFonts w:ascii="Arial" w:hAnsi="Arial" w:cs="Arial"/>
        </w:rPr>
      </w:pPr>
    </w:p>
    <w:p w14:paraId="69BFE54A" w14:textId="77777777" w:rsidR="007D197A" w:rsidRPr="008445B1" w:rsidRDefault="007D197A" w:rsidP="00536329">
      <w:pPr>
        <w:pStyle w:val="Textoindependiente"/>
        <w:rPr>
          <w:rFonts w:ascii="Arial" w:hAnsi="Arial" w:cs="Arial"/>
        </w:rPr>
      </w:pPr>
      <w:r w:rsidRPr="008445B1">
        <w:rPr>
          <w:rFonts w:ascii="Arial" w:hAnsi="Arial" w:cs="Arial"/>
        </w:rPr>
        <w:t xml:space="preserve">CONTRATO </w:t>
      </w:r>
      <w:r w:rsidRPr="008445B1">
        <w:rPr>
          <w:rFonts w:ascii="Arial" w:hAnsi="Arial" w:cs="Arial"/>
          <w:b/>
        </w:rPr>
        <w:tab/>
        <w:t>:</w:t>
      </w:r>
      <w:r w:rsidRPr="008445B1">
        <w:rPr>
          <w:rFonts w:ascii="Arial" w:hAnsi="Arial" w:cs="Arial"/>
          <w:b/>
        </w:rPr>
        <w:tab/>
      </w:r>
      <w:r w:rsidRPr="008445B1">
        <w:rPr>
          <w:rFonts w:ascii="Arial" w:hAnsi="Arial" w:cs="Arial"/>
          <w:b/>
        </w:rPr>
        <w:tab/>
      </w:r>
      <w:r w:rsidRPr="008445B1">
        <w:rPr>
          <w:rFonts w:ascii="Arial" w:hAnsi="Arial" w:cs="Arial"/>
        </w:rPr>
        <w:tab/>
        <w:t xml:space="preserve">PRESTACIÓN DE SERVICIOS  </w:t>
      </w:r>
    </w:p>
    <w:p w14:paraId="01CC446B" w14:textId="4ED62015" w:rsidR="007D197A" w:rsidRPr="008445B1" w:rsidRDefault="007D197A" w:rsidP="00536329">
      <w:pPr>
        <w:pStyle w:val="Textoindependiente"/>
        <w:rPr>
          <w:rFonts w:ascii="Arial" w:hAnsi="Arial" w:cs="Arial"/>
        </w:rPr>
      </w:pPr>
      <w:r w:rsidRPr="008445B1">
        <w:rPr>
          <w:rFonts w:ascii="Arial" w:hAnsi="Arial" w:cs="Arial"/>
        </w:rPr>
        <w:t>CONTRATISTA:</w:t>
      </w:r>
      <w:r w:rsidRPr="008445B1">
        <w:rPr>
          <w:rFonts w:ascii="Arial" w:hAnsi="Arial" w:cs="Arial"/>
        </w:rPr>
        <w:tab/>
      </w:r>
      <w:r w:rsidRPr="008445B1">
        <w:rPr>
          <w:rFonts w:ascii="Arial" w:hAnsi="Arial" w:cs="Arial"/>
        </w:rPr>
        <w:tab/>
        <w:t xml:space="preserve"> </w:t>
      </w:r>
      <w:r w:rsidRPr="008445B1">
        <w:rPr>
          <w:rFonts w:ascii="Arial" w:hAnsi="Arial" w:cs="Arial"/>
        </w:rPr>
        <w:tab/>
      </w:r>
      <w:r w:rsidR="00C21D5B">
        <w:rPr>
          <w:rFonts w:ascii="Arial" w:hAnsi="Arial" w:cs="Arial"/>
        </w:rPr>
        <w:t>ANNY LICETH YALANDA VALENCIA.</w:t>
      </w:r>
    </w:p>
    <w:p w14:paraId="14696C01" w14:textId="72E21A65" w:rsidR="007D197A" w:rsidRPr="008445B1" w:rsidRDefault="007D197A" w:rsidP="00536329">
      <w:pPr>
        <w:pStyle w:val="Textoindependiente"/>
        <w:rPr>
          <w:rFonts w:ascii="Arial" w:hAnsi="Arial" w:cs="Arial"/>
        </w:rPr>
      </w:pPr>
      <w:r w:rsidRPr="008445B1">
        <w:rPr>
          <w:rFonts w:ascii="Arial" w:hAnsi="Arial" w:cs="Arial"/>
        </w:rPr>
        <w:t>IDENTIFICACIÓN:</w:t>
      </w:r>
      <w:r w:rsidRPr="008445B1">
        <w:rPr>
          <w:rFonts w:ascii="Arial" w:hAnsi="Arial" w:cs="Arial"/>
        </w:rPr>
        <w:tab/>
      </w:r>
      <w:r w:rsidRPr="008445B1">
        <w:rPr>
          <w:rFonts w:ascii="Arial" w:hAnsi="Arial" w:cs="Arial"/>
        </w:rPr>
        <w:tab/>
      </w:r>
      <w:r w:rsidRPr="008445B1">
        <w:rPr>
          <w:rFonts w:ascii="Arial" w:hAnsi="Arial" w:cs="Arial"/>
        </w:rPr>
        <w:tab/>
      </w:r>
      <w:r w:rsidR="00FE0330">
        <w:rPr>
          <w:rFonts w:ascii="Arial" w:hAnsi="Arial" w:cs="Arial"/>
          <w:noProof/>
        </w:rPr>
        <w:t>59681208</w:t>
      </w:r>
      <w:r w:rsidRPr="008445B1">
        <w:rPr>
          <w:rFonts w:ascii="Arial" w:hAnsi="Arial" w:cs="Arial"/>
        </w:rPr>
        <w:tab/>
      </w:r>
    </w:p>
    <w:p w14:paraId="2B611F82" w14:textId="4CC66973" w:rsidR="007D197A" w:rsidRPr="008445B1" w:rsidRDefault="007D197A" w:rsidP="00536329">
      <w:pPr>
        <w:pStyle w:val="Textoindependiente"/>
        <w:rPr>
          <w:rFonts w:ascii="Arial" w:hAnsi="Arial" w:cs="Arial"/>
        </w:rPr>
      </w:pPr>
      <w:r w:rsidRPr="008445B1">
        <w:rPr>
          <w:rFonts w:ascii="Arial" w:hAnsi="Arial" w:cs="Arial"/>
        </w:rPr>
        <w:t xml:space="preserve">CODIGO DISPONIBILIDAD: </w:t>
      </w:r>
      <w:r w:rsidRPr="008445B1">
        <w:rPr>
          <w:rFonts w:ascii="Arial" w:hAnsi="Arial" w:cs="Arial"/>
        </w:rPr>
        <w:tab/>
        <w:t>No. CDP</w:t>
      </w:r>
      <w:r w:rsidRPr="008445B1">
        <w:rPr>
          <w:rFonts w:ascii="Arial" w:hAnsi="Arial" w:cs="Arial"/>
          <w:color w:val="000000"/>
        </w:rPr>
        <w:t xml:space="preserve">.  </w:t>
      </w:r>
      <w:r w:rsidR="009A0D98" w:rsidRPr="009A0D98">
        <w:rPr>
          <w:rFonts w:ascii="Arial" w:hAnsi="Arial" w:cs="Arial"/>
          <w:color w:val="000000"/>
        </w:rPr>
        <w:t>3500237850</w:t>
      </w:r>
      <w:r w:rsidRPr="008445B1">
        <w:rPr>
          <w:rFonts w:ascii="Arial" w:hAnsi="Arial" w:cs="Arial"/>
          <w:color w:val="000000"/>
        </w:rPr>
        <w:tab/>
      </w:r>
    </w:p>
    <w:p w14:paraId="48029119" w14:textId="12A9EE7B" w:rsidR="007D197A" w:rsidRPr="008445B1" w:rsidRDefault="007D197A" w:rsidP="00536329">
      <w:pPr>
        <w:pStyle w:val="Textoindependiente"/>
        <w:rPr>
          <w:rFonts w:ascii="Arial" w:hAnsi="Arial" w:cs="Arial"/>
        </w:rPr>
      </w:pPr>
      <w:r w:rsidRPr="008445B1">
        <w:rPr>
          <w:rFonts w:ascii="Arial" w:hAnsi="Arial" w:cs="Arial"/>
        </w:rPr>
        <w:t>RESERVA:</w:t>
      </w:r>
      <w:r w:rsidRPr="008445B1">
        <w:rPr>
          <w:rFonts w:ascii="Arial" w:hAnsi="Arial" w:cs="Arial"/>
        </w:rPr>
        <w:tab/>
      </w:r>
      <w:r w:rsidRPr="008445B1">
        <w:rPr>
          <w:rFonts w:ascii="Arial" w:hAnsi="Arial" w:cs="Arial"/>
        </w:rPr>
        <w:tab/>
      </w:r>
      <w:r w:rsidRPr="008445B1">
        <w:rPr>
          <w:rFonts w:ascii="Arial" w:hAnsi="Arial" w:cs="Arial"/>
        </w:rPr>
        <w:tab/>
      </w:r>
      <w:r w:rsidRPr="008445B1">
        <w:rPr>
          <w:rFonts w:ascii="Arial" w:hAnsi="Arial" w:cs="Arial"/>
        </w:rPr>
        <w:tab/>
        <w:t xml:space="preserve">No. RPC.  </w:t>
      </w:r>
      <w:r w:rsidR="00CA5F34" w:rsidRPr="00CA5F34">
        <w:rPr>
          <w:rFonts w:ascii="Arial" w:hAnsi="Arial" w:cs="Arial"/>
        </w:rPr>
        <w:t>4500369829</w:t>
      </w:r>
      <w:r w:rsidRPr="008445B1">
        <w:rPr>
          <w:rFonts w:ascii="Arial" w:hAnsi="Arial" w:cs="Arial"/>
        </w:rPr>
        <w:t xml:space="preserve"> </w:t>
      </w:r>
    </w:p>
    <w:p w14:paraId="258541E0" w14:textId="466EBAB4" w:rsidR="007D197A" w:rsidRPr="008445B1" w:rsidRDefault="007D197A" w:rsidP="00536329">
      <w:pPr>
        <w:pStyle w:val="Textoindependiente"/>
        <w:jc w:val="left"/>
        <w:rPr>
          <w:rFonts w:ascii="Arial" w:hAnsi="Arial" w:cs="Arial"/>
        </w:rPr>
      </w:pPr>
      <w:r w:rsidRPr="008445B1">
        <w:rPr>
          <w:rFonts w:ascii="Arial" w:hAnsi="Arial" w:cs="Arial"/>
        </w:rPr>
        <w:t>VALOR</w:t>
      </w:r>
      <w:r>
        <w:rPr>
          <w:rFonts w:ascii="Arial" w:hAnsi="Arial" w:cs="Arial"/>
        </w:rPr>
        <w:t xml:space="preserve"> </w:t>
      </w:r>
      <w:r w:rsidRPr="008445B1">
        <w:rPr>
          <w:rFonts w:ascii="Arial" w:hAnsi="Arial" w:cs="Arial"/>
        </w:rPr>
        <w:t>DELCONTRATO:</w:t>
      </w:r>
      <w:r>
        <w:rPr>
          <w:rFonts w:ascii="Arial" w:hAnsi="Arial" w:cs="Arial"/>
        </w:rPr>
        <w:t xml:space="preserve">            </w:t>
      </w:r>
      <w:r w:rsidRPr="008445B1">
        <w:rPr>
          <w:rFonts w:ascii="Arial" w:hAnsi="Arial" w:cs="Arial"/>
        </w:rPr>
        <w:t>$</w:t>
      </w:r>
      <w:r w:rsidR="00086147">
        <w:rPr>
          <w:rFonts w:ascii="Arial" w:hAnsi="Arial" w:cs="Arial"/>
        </w:rPr>
        <w:t xml:space="preserve"> </w:t>
      </w:r>
      <w:r w:rsidR="00086147" w:rsidRPr="00086147">
        <w:rPr>
          <w:rFonts w:ascii="Arial" w:hAnsi="Arial" w:cs="Arial"/>
        </w:rPr>
        <w:t>6552000</w:t>
      </w:r>
      <w:r w:rsidR="00086147">
        <w:rPr>
          <w:rFonts w:ascii="Arial" w:hAnsi="Arial" w:cs="Arial"/>
        </w:rPr>
        <w:t xml:space="preserve"> </w:t>
      </w:r>
      <w:r w:rsidRPr="008445B1">
        <w:rPr>
          <w:rFonts w:ascii="Arial" w:hAnsi="Arial" w:cs="Arial"/>
        </w:rPr>
        <w:t>(</w:t>
      </w:r>
      <w:r w:rsidR="007F1DB5" w:rsidRPr="007F1DB5">
        <w:rPr>
          <w:rFonts w:ascii="Arial" w:hAnsi="Arial" w:cs="Arial"/>
        </w:rPr>
        <w:t>SEIS MILLONES QUINIENTOS CINCUENTA Y DOS MIL PESOS M/CTE</w:t>
      </w:r>
      <w:r w:rsidR="007F1DB5">
        <w:rPr>
          <w:rFonts w:ascii="Arial" w:hAnsi="Arial" w:cs="Arial"/>
        </w:rPr>
        <w:t xml:space="preserve"> </w:t>
      </w:r>
      <w:r w:rsidRPr="006E5E23">
        <w:rPr>
          <w:rFonts w:ascii="Arial" w:hAnsi="Arial" w:cs="Arial"/>
          <w:noProof/>
        </w:rPr>
        <w:t>M/CTE</w:t>
      </w:r>
      <w:r w:rsidRPr="008445B1">
        <w:rPr>
          <w:rFonts w:ascii="Arial" w:hAnsi="Arial" w:cs="Arial"/>
        </w:rPr>
        <w:t>)</w:t>
      </w:r>
    </w:p>
    <w:p w14:paraId="043D0765" w14:textId="2750DC8B" w:rsidR="007D197A" w:rsidRPr="008445B1" w:rsidRDefault="007D197A" w:rsidP="00536329">
      <w:pPr>
        <w:pStyle w:val="Textoindependiente"/>
        <w:jc w:val="left"/>
        <w:rPr>
          <w:rFonts w:ascii="Arial" w:hAnsi="Arial" w:cs="Arial"/>
        </w:rPr>
      </w:pPr>
      <w:r w:rsidRPr="008445B1">
        <w:rPr>
          <w:rFonts w:ascii="Arial" w:hAnsi="Arial" w:cs="Arial"/>
        </w:rPr>
        <w:t>DURACIÓN:</w:t>
      </w:r>
      <w:r w:rsidRPr="008445B1">
        <w:rPr>
          <w:rFonts w:ascii="Arial" w:hAnsi="Arial" w:cs="Arial"/>
        </w:rPr>
        <w:tab/>
      </w:r>
      <w:r w:rsidRPr="008445B1">
        <w:rPr>
          <w:rFonts w:ascii="Arial" w:hAnsi="Arial" w:cs="Arial"/>
        </w:rPr>
        <w:tab/>
      </w:r>
      <w:r w:rsidRPr="008445B1">
        <w:rPr>
          <w:rFonts w:ascii="Arial" w:hAnsi="Arial" w:cs="Arial"/>
        </w:rPr>
        <w:tab/>
      </w:r>
      <w:r w:rsidRPr="008445B1">
        <w:rPr>
          <w:rFonts w:ascii="Arial" w:hAnsi="Arial" w:cs="Arial"/>
        </w:rPr>
        <w:tab/>
        <w:t xml:space="preserve">HASTA EL </w:t>
      </w:r>
      <w:r>
        <w:rPr>
          <w:rFonts w:ascii="Arial" w:hAnsi="Arial" w:cs="Arial"/>
          <w:noProof/>
        </w:rPr>
        <w:t>31/</w:t>
      </w:r>
      <w:r w:rsidR="00BF7DF5">
        <w:rPr>
          <w:rFonts w:ascii="Arial" w:hAnsi="Arial" w:cs="Arial"/>
          <w:noProof/>
        </w:rPr>
        <w:t>AGOSTO</w:t>
      </w:r>
      <w:r w:rsidRPr="006E5E23">
        <w:rPr>
          <w:rFonts w:ascii="Arial" w:hAnsi="Arial" w:cs="Arial"/>
          <w:noProof/>
        </w:rPr>
        <w:t>/2025</w:t>
      </w:r>
    </w:p>
    <w:p w14:paraId="34515913" w14:textId="77777777" w:rsidR="007D197A" w:rsidRPr="00A82B09" w:rsidRDefault="007D197A" w:rsidP="000005A3">
      <w:pPr>
        <w:pStyle w:val="Textoindependiente"/>
        <w:jc w:val="left"/>
        <w:rPr>
          <w:rFonts w:ascii="Arial" w:hAnsi="Arial" w:cs="Arial"/>
        </w:rPr>
      </w:pPr>
      <w:r w:rsidRPr="008445B1">
        <w:rPr>
          <w:rFonts w:ascii="Arial" w:hAnsi="Arial" w:cs="Arial"/>
        </w:rPr>
        <w:t>SUPERVISOR:</w:t>
      </w:r>
      <w:r w:rsidRPr="008445B1">
        <w:rPr>
          <w:rFonts w:ascii="Arial" w:hAnsi="Arial" w:cs="Arial"/>
        </w:rPr>
        <w:tab/>
      </w:r>
      <w:r w:rsidRPr="008445B1">
        <w:rPr>
          <w:rFonts w:ascii="Arial" w:hAnsi="Arial" w:cs="Arial"/>
        </w:rPr>
        <w:tab/>
      </w:r>
      <w:r w:rsidRPr="008445B1">
        <w:rPr>
          <w:rFonts w:ascii="Arial" w:hAnsi="Arial" w:cs="Arial"/>
        </w:rPr>
        <w:tab/>
        <w:t>TOMAS GUTIERREZ MAÑOSCA</w:t>
      </w:r>
    </w:p>
    <w:p w14:paraId="2FD30E43" w14:textId="77777777" w:rsidR="007D197A" w:rsidRPr="00A82B09" w:rsidRDefault="007D197A" w:rsidP="000005A3">
      <w:pPr>
        <w:pStyle w:val="Textoindependiente"/>
        <w:jc w:val="left"/>
        <w:rPr>
          <w:rFonts w:ascii="Arial" w:hAnsi="Arial" w:cs="Arial"/>
        </w:rPr>
      </w:pPr>
      <w:r w:rsidRPr="00A82B09">
        <w:rPr>
          <w:rFonts w:ascii="Arial" w:hAnsi="Arial" w:cs="Arial"/>
        </w:rPr>
        <w:t xml:space="preserve"> </w:t>
      </w:r>
    </w:p>
    <w:p w14:paraId="4ED6EA71" w14:textId="77777777" w:rsidR="007D197A" w:rsidRPr="00A82B09" w:rsidRDefault="007D197A" w:rsidP="00185C8A">
      <w:pPr>
        <w:pStyle w:val="Textoindependiente2"/>
        <w:spacing w:line="240" w:lineRule="auto"/>
        <w:jc w:val="both"/>
        <w:rPr>
          <w:rFonts w:ascii="Arial" w:hAnsi="Arial" w:cs="Arial"/>
          <w:b/>
        </w:rPr>
      </w:pPr>
      <w:r w:rsidRPr="00A82B09">
        <w:rPr>
          <w:rFonts w:ascii="Arial" w:hAnsi="Arial" w:cs="Arial"/>
          <w:b/>
        </w:rPr>
        <w:t xml:space="preserve">OBJETO DEL CONTRATO </w:t>
      </w:r>
    </w:p>
    <w:p w14:paraId="25ECE38B" w14:textId="4FC4BD85" w:rsidR="007D197A" w:rsidRDefault="00C431CB" w:rsidP="0084763A">
      <w:pPr>
        <w:pStyle w:val="Textoindependiente"/>
        <w:ind w:left="20"/>
        <w:rPr>
          <w:rFonts w:ascii="Arial" w:hAnsi="Arial" w:cs="Arial"/>
          <w:color w:val="000000"/>
          <w:shd w:val="clear" w:color="auto" w:fill="FFFFFF"/>
        </w:rPr>
      </w:pPr>
      <w:r w:rsidRPr="00C431CB">
        <w:rPr>
          <w:rFonts w:ascii="Arial" w:hAnsi="Arial" w:cs="Arial"/>
          <w:color w:val="000000"/>
          <w:shd w:val="clear" w:color="auto" w:fill="FFFFFF"/>
        </w:rPr>
        <w:t>Prestación de servicios de apoyo a la gestión en la Secretaría del Deporte y la Recreación del proyecto denominado " Recreación y deporte con enfoque diferencial para los habitantes de Santiago de Cali" BP -26005306.</w:t>
      </w:r>
      <w:r w:rsidR="007D197A" w:rsidRPr="006A2B9C">
        <w:rPr>
          <w:rFonts w:ascii="Arial" w:hAnsi="Arial" w:cs="Arial"/>
          <w:color w:val="000000"/>
          <w:shd w:val="clear" w:color="auto" w:fill="FFFFFF"/>
        </w:rPr>
        <w:tab/>
      </w:r>
      <w:r w:rsidR="007D197A" w:rsidRPr="006A2B9C">
        <w:rPr>
          <w:rFonts w:ascii="Arial" w:hAnsi="Arial" w:cs="Arial"/>
          <w:color w:val="000000"/>
          <w:shd w:val="clear" w:color="auto" w:fill="FFFFFF"/>
        </w:rPr>
        <w:tab/>
      </w:r>
      <w:r w:rsidR="007D197A" w:rsidRPr="006A2B9C">
        <w:rPr>
          <w:rFonts w:ascii="Arial" w:hAnsi="Arial" w:cs="Arial"/>
          <w:color w:val="000000"/>
          <w:shd w:val="clear" w:color="auto" w:fill="FFFFFF"/>
        </w:rPr>
        <w:tab/>
      </w:r>
      <w:r w:rsidR="007D197A" w:rsidRPr="006A2B9C">
        <w:rPr>
          <w:rFonts w:ascii="Arial" w:hAnsi="Arial" w:cs="Arial"/>
          <w:color w:val="000000"/>
          <w:shd w:val="clear" w:color="auto" w:fill="FFFFFF"/>
        </w:rPr>
        <w:tab/>
      </w:r>
    </w:p>
    <w:p w14:paraId="0BE213F5" w14:textId="77777777" w:rsidR="007D197A" w:rsidRPr="00A82B09" w:rsidRDefault="007D197A" w:rsidP="00180E49">
      <w:pPr>
        <w:pStyle w:val="Textoindependiente"/>
        <w:ind w:left="20"/>
        <w:rPr>
          <w:rFonts w:ascii="Arial" w:hAnsi="Arial" w:cs="Arial"/>
          <w:color w:val="000000"/>
          <w:shd w:val="clear" w:color="auto" w:fill="FFFFFF"/>
        </w:rPr>
      </w:pPr>
    </w:p>
    <w:p w14:paraId="7B2443EA" w14:textId="6B5367BE" w:rsidR="007D197A" w:rsidRPr="00815494" w:rsidRDefault="007D197A" w:rsidP="00A942B0">
      <w:pPr>
        <w:pStyle w:val="Textoindependiente"/>
        <w:ind w:left="20"/>
        <w:rPr>
          <w:rFonts w:ascii="Arial" w:hAnsi="Arial" w:cs="Arial"/>
          <w:b/>
          <w:color w:val="000000"/>
          <w:lang w:val="es-ES_tradnl"/>
        </w:rPr>
      </w:pPr>
      <w:r w:rsidRPr="00815494">
        <w:rPr>
          <w:rFonts w:ascii="Arial" w:hAnsi="Arial" w:cs="Arial"/>
          <w:lang w:val="es-ES_tradnl"/>
        </w:rPr>
        <w:t xml:space="preserve">En cumplimiento de las obligaciones establecidas en la cláusula </w:t>
      </w:r>
      <w:r w:rsidRPr="00815494">
        <w:rPr>
          <w:rFonts w:ascii="Arial" w:hAnsi="Arial" w:cs="Arial"/>
          <w:b/>
          <w:bCs/>
          <w:lang w:val="es-ES_tradnl"/>
        </w:rPr>
        <w:t>PRIMERA</w:t>
      </w:r>
      <w:r w:rsidRPr="00815494">
        <w:rPr>
          <w:rFonts w:ascii="Arial" w:hAnsi="Arial" w:cs="Arial"/>
          <w:lang w:val="es-ES_tradnl"/>
        </w:rPr>
        <w:t xml:space="preserve"> del contrato No. 4162.010.26.1.</w:t>
      </w:r>
      <w:r w:rsidRPr="00815494">
        <w:rPr>
          <w:rFonts w:ascii="Arial" w:hAnsi="Arial" w:cs="Arial"/>
          <w:noProof/>
          <w:lang w:val="es-ES_tradnl"/>
        </w:rPr>
        <w:t>4162.010.26.1.</w:t>
      </w:r>
      <w:r w:rsidR="002647D4" w:rsidRPr="00815494">
        <w:rPr>
          <w:rFonts w:ascii="Arial" w:hAnsi="Arial" w:cs="Arial"/>
          <w:noProof/>
          <w:lang w:val="es-MX"/>
        </w:rPr>
        <w:t>2056</w:t>
      </w:r>
      <w:r w:rsidRPr="00815494">
        <w:rPr>
          <w:rFonts w:ascii="Arial" w:hAnsi="Arial" w:cs="Arial"/>
          <w:noProof/>
          <w:lang w:val="es-ES_tradnl"/>
        </w:rPr>
        <w:t>-2025</w:t>
      </w:r>
      <w:r w:rsidRPr="00815494">
        <w:rPr>
          <w:rFonts w:ascii="Arial" w:hAnsi="Arial" w:cs="Arial"/>
          <w:lang w:val="es-ES_tradnl"/>
        </w:rPr>
        <w:t>, me permito entregar el informe consolidado en el cual se evidencia la ejecución de cada una de las obligaciones del contrato.</w:t>
      </w:r>
    </w:p>
    <w:p w14:paraId="394E64C4" w14:textId="77777777" w:rsidR="007D197A" w:rsidRPr="00815494" w:rsidRDefault="007D197A" w:rsidP="005E7EDD">
      <w:pPr>
        <w:pStyle w:val="Textoindependiente"/>
        <w:ind w:left="360"/>
        <w:rPr>
          <w:rFonts w:ascii="Arial" w:hAnsi="Arial" w:cs="Arial"/>
          <w:b/>
        </w:rPr>
      </w:pPr>
    </w:p>
    <w:p w14:paraId="0F7C7751" w14:textId="77777777" w:rsidR="007D197A" w:rsidRPr="00815494" w:rsidRDefault="007D197A" w:rsidP="005E7EDD">
      <w:pPr>
        <w:pStyle w:val="Textoindependiente"/>
        <w:ind w:left="360"/>
        <w:rPr>
          <w:rFonts w:ascii="Arial" w:hAnsi="Arial" w:cs="Arial"/>
          <w:b/>
        </w:rPr>
      </w:pPr>
      <w:r w:rsidRPr="00815494">
        <w:rPr>
          <w:rFonts w:ascii="Arial" w:hAnsi="Arial" w:cs="Arial"/>
          <w:b/>
        </w:rPr>
        <w:t>ACTIVIDADES DESARROLLADAS</w:t>
      </w:r>
    </w:p>
    <w:p w14:paraId="34FA162C" w14:textId="77777777" w:rsidR="007D197A" w:rsidRPr="00815494" w:rsidRDefault="007D197A">
      <w:pPr>
        <w:pStyle w:val="Textoindependiente"/>
        <w:rPr>
          <w:rFonts w:ascii="Arial" w:hAnsi="Arial" w:cs="Arial"/>
          <w:b/>
        </w:rPr>
      </w:pPr>
    </w:p>
    <w:p w14:paraId="79317537" w14:textId="77777777" w:rsidR="007D197A" w:rsidRDefault="007D197A">
      <w:pPr>
        <w:pStyle w:val="Textoindependiente"/>
        <w:rPr>
          <w:rFonts w:ascii="Arial" w:hAnsi="Arial" w:cs="Arial"/>
          <w:b/>
        </w:rPr>
      </w:pPr>
      <w:r w:rsidRPr="00815494">
        <w:rPr>
          <w:rFonts w:ascii="Arial" w:hAnsi="Arial" w:cs="Arial"/>
        </w:rPr>
        <w:t xml:space="preserve">Informe de gestión relacionada con la ejecución de la </w:t>
      </w:r>
      <w:r w:rsidRPr="00815494">
        <w:rPr>
          <w:rFonts w:ascii="Arial" w:hAnsi="Arial" w:cs="Arial"/>
          <w:b/>
        </w:rPr>
        <w:t>PRIMERA CUOTA</w:t>
      </w:r>
    </w:p>
    <w:p w14:paraId="29EAD202" w14:textId="77777777" w:rsidR="00C431CB" w:rsidRDefault="00C431CB">
      <w:pPr>
        <w:pStyle w:val="Textoindependiente"/>
        <w:rPr>
          <w:rFonts w:ascii="Arial" w:hAnsi="Arial" w:cs="Arial"/>
          <w:b/>
        </w:rPr>
      </w:pPr>
    </w:p>
    <w:p w14:paraId="764D0A92" w14:textId="6D92C8B1" w:rsidR="00B25A65" w:rsidRPr="00B25A65" w:rsidRDefault="00B25A65">
      <w:pPr>
        <w:pStyle w:val="Textoindependiente"/>
        <w:rPr>
          <w:rFonts w:ascii="Arial" w:hAnsi="Arial" w:cs="Arial"/>
          <w:bCs/>
        </w:rPr>
      </w:pPr>
      <w:r>
        <w:rPr>
          <w:rFonts w:ascii="Arial" w:hAnsi="Arial" w:cs="Arial"/>
          <w:bCs/>
        </w:rPr>
        <w:t xml:space="preserve">1 </w:t>
      </w:r>
      <w:proofErr w:type="gramStart"/>
      <w:r w:rsidRPr="00B25A65">
        <w:rPr>
          <w:rFonts w:ascii="Arial" w:hAnsi="Arial" w:cs="Arial"/>
          <w:bCs/>
        </w:rPr>
        <w:t>Apoyar</w:t>
      </w:r>
      <w:proofErr w:type="gramEnd"/>
      <w:r w:rsidRPr="00B25A65">
        <w:rPr>
          <w:rFonts w:ascii="Arial" w:hAnsi="Arial" w:cs="Arial"/>
          <w:bCs/>
        </w:rPr>
        <w:t xml:space="preserve"> la realización y asistencia en el desarrollo de las actividades facilitando los procesos del proyecto</w:t>
      </w:r>
      <w:proofErr w:type="gramStart"/>
      <w:r w:rsidRPr="00B25A65">
        <w:rPr>
          <w:rFonts w:ascii="Arial" w:hAnsi="Arial" w:cs="Arial"/>
          <w:bCs/>
        </w:rPr>
        <w:t>, ,</w:t>
      </w:r>
      <w:proofErr w:type="gramEnd"/>
      <w:r w:rsidRPr="00B25A65">
        <w:rPr>
          <w:rFonts w:ascii="Arial" w:hAnsi="Arial" w:cs="Arial"/>
          <w:bCs/>
        </w:rPr>
        <w:t xml:space="preserve"> organizando y haciendo seguimiento al desarrollo de las acciones para la atención a población indígena y demas actividades del proyecto apoyando la ejecución de tareas durante jornadas y eventos en campo, orientadas a la intervención con las distintas poblaciones vinculadas al proyecto o en los procesos de socialización y vinculación de la población beneficiaria</w:t>
      </w:r>
    </w:p>
    <w:p w14:paraId="58DF231F" w14:textId="77777777" w:rsidR="00B25A65" w:rsidRPr="00815494" w:rsidRDefault="00B25A65">
      <w:pPr>
        <w:pStyle w:val="Textoindependiente"/>
        <w:rPr>
          <w:rFonts w:ascii="Arial" w:hAnsi="Arial" w:cs="Arial"/>
          <w:b/>
        </w:rPr>
      </w:pPr>
    </w:p>
    <w:p w14:paraId="1D922197" w14:textId="5B906D4E" w:rsidR="00753BBE" w:rsidRPr="00753BBE" w:rsidRDefault="00753BBE" w:rsidP="00753BBE">
      <w:pPr>
        <w:suppressAutoHyphens w:val="0"/>
        <w:ind w:left="-14" w:right="57"/>
        <w:jc w:val="both"/>
        <w:rPr>
          <w:lang w:val="es-CO" w:eastAsia="es-CO"/>
        </w:rPr>
      </w:pPr>
      <w:r w:rsidRPr="00753BBE">
        <w:rPr>
          <w:rFonts w:ascii="Arial" w:hAnsi="Arial" w:cs="Arial"/>
          <w:color w:val="000000"/>
          <w:lang w:val="es-CO" w:eastAsia="es-CO"/>
        </w:rPr>
        <w:t>. Realicé diligenciamiento del formato de calidad F10, para contar con la planeación de las actividades que se realizaran en campo con la comunidad misak de Santiago de Cali, en las semanas 2 y 3 del mes de junio.</w:t>
      </w:r>
    </w:p>
    <w:p w14:paraId="0A1F6C4F" w14:textId="77777777" w:rsidR="00753BBE" w:rsidRDefault="00753BBE" w:rsidP="00753BBE">
      <w:pPr>
        <w:suppressAutoHyphens w:val="0"/>
        <w:rPr>
          <w:lang w:val="es-CO" w:eastAsia="es-CO"/>
        </w:rPr>
      </w:pPr>
    </w:p>
    <w:p w14:paraId="38BA729F" w14:textId="77E7A8B9" w:rsidR="00B25A65" w:rsidRPr="00B25A65" w:rsidRDefault="00B25A65" w:rsidP="00753BBE">
      <w:pPr>
        <w:suppressAutoHyphens w:val="0"/>
        <w:rPr>
          <w:rFonts w:ascii="Arial" w:hAnsi="Arial" w:cs="Arial"/>
          <w:lang w:val="es-CO" w:eastAsia="es-CO"/>
        </w:rPr>
      </w:pPr>
      <w:r>
        <w:rPr>
          <w:rFonts w:ascii="Arial" w:hAnsi="Arial" w:cs="Arial"/>
          <w:lang w:val="es-CO" w:eastAsia="es-CO"/>
        </w:rPr>
        <w:t xml:space="preserve">2 </w:t>
      </w:r>
      <w:r w:rsidRPr="00B25A65">
        <w:rPr>
          <w:rFonts w:ascii="Arial" w:hAnsi="Arial" w:cs="Arial"/>
          <w:lang w:eastAsia="es-CO"/>
        </w:rPr>
        <w:t>Apoyar en la elaboración y presentación de informes, en el registro de beneficiarios a través de la plataforma SIDER, en la recopilación de registros fotográficos, o en la actualización de bases de datos asociadas a las jornadas y eventos realizados</w:t>
      </w:r>
    </w:p>
    <w:p w14:paraId="258499B5" w14:textId="77777777" w:rsidR="00B25A65" w:rsidRPr="00753BBE" w:rsidRDefault="00B25A65" w:rsidP="00753BBE">
      <w:pPr>
        <w:suppressAutoHyphens w:val="0"/>
        <w:rPr>
          <w:lang w:val="es-CO" w:eastAsia="es-CO"/>
        </w:rPr>
      </w:pPr>
    </w:p>
    <w:p w14:paraId="728ACCFE" w14:textId="46153D4B" w:rsidR="00753BBE" w:rsidRPr="00815494" w:rsidRDefault="00B25A65" w:rsidP="00753BBE">
      <w:pPr>
        <w:suppressAutoHyphens w:val="0"/>
        <w:ind w:right="57"/>
        <w:jc w:val="both"/>
        <w:rPr>
          <w:rFonts w:ascii="Arial" w:hAnsi="Arial" w:cs="Arial"/>
          <w:color w:val="000000"/>
          <w:lang w:val="es-CO" w:eastAsia="es-CO"/>
        </w:rPr>
      </w:pPr>
      <w:r>
        <w:rPr>
          <w:rFonts w:ascii="Arial" w:hAnsi="Arial" w:cs="Arial"/>
          <w:color w:val="000000"/>
          <w:lang w:val="es-CO" w:eastAsia="es-CO"/>
        </w:rPr>
        <w:t>-</w:t>
      </w:r>
      <w:r w:rsidR="00753BBE" w:rsidRPr="00753BBE">
        <w:rPr>
          <w:rFonts w:ascii="Arial" w:hAnsi="Arial" w:cs="Arial"/>
          <w:color w:val="000000"/>
          <w:lang w:val="es-CO" w:eastAsia="es-CO"/>
        </w:rPr>
        <w:t xml:space="preserve"> Realicé diligenciamiento de asistencia del grupo PYE-INDÍGENA-C18- CASA MARIA YALANDA -ANNY YALANDA-G01en la plataforma del SIDER.</w:t>
      </w:r>
    </w:p>
    <w:p w14:paraId="3EF31206" w14:textId="77777777" w:rsidR="00B25A65" w:rsidRDefault="00B25A65" w:rsidP="006F728D">
      <w:pPr>
        <w:suppressAutoHyphens w:val="0"/>
        <w:ind w:right="57"/>
        <w:jc w:val="both"/>
        <w:rPr>
          <w:rFonts w:ascii="Arial" w:hAnsi="Arial" w:cs="Arial"/>
          <w:color w:val="000000"/>
          <w:lang w:val="es-CO" w:eastAsia="es-CO"/>
        </w:rPr>
      </w:pPr>
    </w:p>
    <w:p w14:paraId="4A86DE47" w14:textId="77777777" w:rsidR="00B25A65" w:rsidRDefault="00B25A65" w:rsidP="006F728D">
      <w:pPr>
        <w:suppressAutoHyphens w:val="0"/>
        <w:ind w:right="57"/>
        <w:jc w:val="both"/>
        <w:rPr>
          <w:rFonts w:ascii="Arial" w:hAnsi="Arial" w:cs="Arial"/>
          <w:color w:val="000000"/>
          <w:lang w:val="es-CO" w:eastAsia="es-CO"/>
        </w:rPr>
      </w:pPr>
    </w:p>
    <w:p w14:paraId="2927F6F4" w14:textId="77777777" w:rsidR="00B25A65" w:rsidRDefault="00B25A65" w:rsidP="006F728D">
      <w:pPr>
        <w:suppressAutoHyphens w:val="0"/>
        <w:ind w:right="57"/>
        <w:jc w:val="both"/>
        <w:rPr>
          <w:rFonts w:ascii="Arial" w:hAnsi="Arial" w:cs="Arial"/>
          <w:color w:val="000000"/>
          <w:lang w:val="es-CO" w:eastAsia="es-CO"/>
        </w:rPr>
      </w:pPr>
    </w:p>
    <w:p w14:paraId="25F151F3" w14:textId="23884647" w:rsidR="00B25A65" w:rsidRDefault="00B25A65" w:rsidP="006F728D">
      <w:pPr>
        <w:suppressAutoHyphens w:val="0"/>
        <w:ind w:right="57"/>
        <w:jc w:val="both"/>
        <w:rPr>
          <w:rFonts w:ascii="Arial" w:hAnsi="Arial" w:cs="Arial"/>
          <w:color w:val="000000"/>
          <w:lang w:val="es-CO" w:eastAsia="es-CO"/>
        </w:rPr>
      </w:pPr>
      <w:r>
        <w:rPr>
          <w:rFonts w:ascii="Arial" w:hAnsi="Arial" w:cs="Arial"/>
          <w:color w:val="000000"/>
          <w:lang w:val="es-CO" w:eastAsia="es-CO"/>
        </w:rPr>
        <w:t xml:space="preserve">3 </w:t>
      </w:r>
      <w:r w:rsidRPr="00B25A65">
        <w:rPr>
          <w:rFonts w:ascii="Arial" w:hAnsi="Arial" w:cs="Arial"/>
          <w:color w:val="000000"/>
          <w:lang w:eastAsia="es-CO"/>
        </w:rPr>
        <w:t>Asistir o brindar apoyo en reuniones, capacitaciones o espacios convocados por el área de Fomento, o que estén directamente relacionados con las funciones del cargo y el desarrollo del programa.</w:t>
      </w:r>
    </w:p>
    <w:p w14:paraId="2A60044B" w14:textId="77777777" w:rsidR="00B25A65" w:rsidRDefault="00B25A65" w:rsidP="006F728D">
      <w:pPr>
        <w:suppressAutoHyphens w:val="0"/>
        <w:ind w:right="57"/>
        <w:jc w:val="both"/>
        <w:rPr>
          <w:rFonts w:ascii="Arial" w:hAnsi="Arial" w:cs="Arial"/>
          <w:color w:val="000000"/>
          <w:lang w:val="es-CO" w:eastAsia="es-CO"/>
        </w:rPr>
      </w:pPr>
    </w:p>
    <w:p w14:paraId="16543F7C" w14:textId="114D13B4" w:rsidR="006F728D" w:rsidRPr="006F728D" w:rsidRDefault="00B25A65" w:rsidP="006F728D">
      <w:pPr>
        <w:suppressAutoHyphens w:val="0"/>
        <w:ind w:right="57"/>
        <w:jc w:val="both"/>
        <w:rPr>
          <w:lang w:val="es-CO" w:eastAsia="es-CO"/>
        </w:rPr>
      </w:pPr>
      <w:r>
        <w:rPr>
          <w:rFonts w:ascii="Arial" w:hAnsi="Arial" w:cs="Arial"/>
          <w:color w:val="000000"/>
          <w:lang w:val="es-CO" w:eastAsia="es-CO"/>
        </w:rPr>
        <w:t>-</w:t>
      </w:r>
      <w:r w:rsidR="006F728D" w:rsidRPr="006F728D">
        <w:rPr>
          <w:rFonts w:ascii="Arial" w:hAnsi="Arial" w:cs="Arial"/>
          <w:color w:val="000000"/>
          <w:lang w:val="es-CO" w:eastAsia="es-CO"/>
        </w:rPr>
        <w:t>Participé en la mesa de trabajo realizadas por el metodólogo de la línea poblacional indígena, para retomar actividades que favorezcan a los beneficiarios del programa poblaciones y etnias.</w:t>
      </w:r>
    </w:p>
    <w:p w14:paraId="39143BEF" w14:textId="77777777" w:rsidR="006F728D" w:rsidRDefault="006F728D" w:rsidP="006F728D">
      <w:pPr>
        <w:suppressAutoHyphens w:val="0"/>
        <w:spacing w:after="240"/>
        <w:rPr>
          <w:lang w:val="es-CO" w:eastAsia="es-CO"/>
        </w:rPr>
      </w:pPr>
    </w:p>
    <w:p w14:paraId="548BFB72" w14:textId="48F2359E" w:rsidR="00B25A65" w:rsidRPr="00B25A65" w:rsidRDefault="00B25A65" w:rsidP="006F728D">
      <w:pPr>
        <w:suppressAutoHyphens w:val="0"/>
        <w:spacing w:after="240"/>
        <w:rPr>
          <w:rFonts w:ascii="Arial" w:hAnsi="Arial" w:cs="Arial"/>
          <w:lang w:val="es-CO" w:eastAsia="es-CO"/>
        </w:rPr>
      </w:pPr>
      <w:r>
        <w:rPr>
          <w:rFonts w:ascii="Arial" w:hAnsi="Arial" w:cs="Arial"/>
          <w:lang w:val="es-CO" w:eastAsia="es-CO"/>
        </w:rPr>
        <w:t xml:space="preserve">4 </w:t>
      </w:r>
      <w:r w:rsidRPr="00B25A65">
        <w:rPr>
          <w:rFonts w:ascii="Arial" w:eastAsia="NSimSun" w:hAnsi="Arial" w:cs="Arial"/>
          <w:color w:val="000000"/>
          <w:kern w:val="2"/>
          <w:lang w:eastAsia="zh-CN" w:bidi="hi-IN"/>
        </w:rPr>
        <w:t>Brindar apoyo en actividades operativas, logísticas o asistenciales de carácter misional, requeridas por la Secretaría del Deporte y la Recreación, en cumplimiento del objeto contractua</w:t>
      </w:r>
      <w:r>
        <w:rPr>
          <w:rFonts w:ascii="Arial" w:eastAsia="NSimSun" w:hAnsi="Arial" w:cs="Arial"/>
          <w:color w:val="000000"/>
          <w:kern w:val="2"/>
          <w:lang w:eastAsia="zh-CN" w:bidi="hi-IN"/>
        </w:rPr>
        <w:t>l</w:t>
      </w:r>
    </w:p>
    <w:p w14:paraId="584C0907" w14:textId="1C6C73D7" w:rsidR="006F728D" w:rsidRPr="006F728D" w:rsidRDefault="00B25A65" w:rsidP="006F728D">
      <w:pPr>
        <w:suppressAutoHyphens w:val="0"/>
        <w:ind w:left="-14" w:right="57"/>
        <w:jc w:val="both"/>
        <w:rPr>
          <w:lang w:val="es-CO" w:eastAsia="es-CO"/>
        </w:rPr>
      </w:pPr>
      <w:r>
        <w:rPr>
          <w:rFonts w:ascii="Arial" w:hAnsi="Arial" w:cs="Arial"/>
          <w:color w:val="000000"/>
          <w:lang w:val="es-CO" w:eastAsia="es-CO"/>
        </w:rPr>
        <w:t>-</w:t>
      </w:r>
      <w:r w:rsidR="006F728D" w:rsidRPr="006F728D">
        <w:rPr>
          <w:rFonts w:ascii="Arial" w:hAnsi="Arial" w:cs="Arial"/>
          <w:color w:val="000000"/>
          <w:lang w:val="es-CO" w:eastAsia="es-CO"/>
        </w:rPr>
        <w:t>Realicé actividades de fortalecimiento cultural practica de danzas con el grupo de permanencia PYE-INDIGENA-C1-CANCHAMULTIPLE LA FORTUNA ANNY YALANDA-G02 del barrio la fortuna.</w:t>
      </w:r>
    </w:p>
    <w:p w14:paraId="78033D23" w14:textId="78E5D96C" w:rsidR="006F728D" w:rsidRDefault="006F728D" w:rsidP="006F728D">
      <w:pPr>
        <w:suppressAutoHyphens w:val="0"/>
        <w:spacing w:after="240"/>
        <w:rPr>
          <w:lang w:val="es-CO" w:eastAsia="es-CO"/>
        </w:rPr>
      </w:pPr>
    </w:p>
    <w:p w14:paraId="6AA29521" w14:textId="3972E2F6" w:rsidR="00B25A65" w:rsidRPr="00B25A65" w:rsidRDefault="00B25A65" w:rsidP="006F728D">
      <w:pPr>
        <w:suppressAutoHyphens w:val="0"/>
        <w:spacing w:after="240"/>
        <w:rPr>
          <w:rFonts w:ascii="Arial" w:hAnsi="Arial" w:cs="Arial"/>
          <w:lang w:val="es-CO" w:eastAsia="es-CO"/>
        </w:rPr>
      </w:pPr>
      <w:r>
        <w:rPr>
          <w:rFonts w:ascii="Arial" w:hAnsi="Arial" w:cs="Arial"/>
          <w:lang w:val="es-CO" w:eastAsia="es-CO"/>
        </w:rPr>
        <w:t>5</w:t>
      </w:r>
      <w:r w:rsidRPr="00B25A65">
        <w:t xml:space="preserve"> </w:t>
      </w:r>
      <w:r w:rsidRPr="00B25A65">
        <w:rPr>
          <w:rFonts w:ascii="Arial" w:hAnsi="Arial" w:cs="Arial"/>
          <w:lang w:eastAsia="es-CO"/>
        </w:rPr>
        <w:t>Las demás relacionadas con el desarrollo del objeto contractual.</w:t>
      </w:r>
    </w:p>
    <w:p w14:paraId="2F4D61A0" w14:textId="6820A8C7" w:rsidR="006F728D" w:rsidRPr="006F728D" w:rsidRDefault="00B25A65" w:rsidP="006F728D">
      <w:pPr>
        <w:suppressAutoHyphens w:val="0"/>
        <w:jc w:val="both"/>
        <w:rPr>
          <w:lang w:val="es-CO" w:eastAsia="es-CO"/>
        </w:rPr>
      </w:pPr>
      <w:r>
        <w:rPr>
          <w:rFonts w:ascii="Arial" w:hAnsi="Arial" w:cs="Arial"/>
          <w:color w:val="000000"/>
          <w:lang w:val="es-CO" w:eastAsia="es-CO"/>
        </w:rPr>
        <w:t>-</w:t>
      </w:r>
      <w:r w:rsidR="006F728D" w:rsidRPr="006F728D">
        <w:rPr>
          <w:rFonts w:ascii="Arial" w:hAnsi="Arial" w:cs="Arial"/>
          <w:color w:val="000000"/>
          <w:lang w:val="es-CO" w:eastAsia="es-CO"/>
        </w:rPr>
        <w:t>Realicé acompañamiento en las actividades culturales, con la línea poblacional indígena en el lanzamiento del ceremonial del Inti Raymi.</w:t>
      </w:r>
    </w:p>
    <w:p w14:paraId="3034F400" w14:textId="77777777" w:rsidR="006F728D" w:rsidRPr="00753BBE" w:rsidRDefault="006F728D" w:rsidP="00753BBE">
      <w:pPr>
        <w:suppressAutoHyphens w:val="0"/>
        <w:ind w:right="57"/>
        <w:jc w:val="both"/>
        <w:rPr>
          <w:lang w:val="es-CO" w:eastAsia="es-CO"/>
        </w:rPr>
      </w:pPr>
    </w:p>
    <w:p w14:paraId="796ABA02" w14:textId="77777777" w:rsidR="007D197A" w:rsidRPr="00815494" w:rsidRDefault="007D197A">
      <w:pPr>
        <w:pStyle w:val="Textoindependiente"/>
        <w:rPr>
          <w:rFonts w:ascii="Arial" w:hAnsi="Arial" w:cs="Arial"/>
          <w:b/>
        </w:rPr>
      </w:pPr>
    </w:p>
    <w:p w14:paraId="5307314D" w14:textId="77777777" w:rsidR="004565A2" w:rsidRPr="00815494" w:rsidRDefault="004565A2">
      <w:pPr>
        <w:pStyle w:val="Textoindependiente"/>
        <w:rPr>
          <w:rFonts w:ascii="Arial" w:hAnsi="Arial" w:cs="Arial"/>
          <w:b/>
        </w:rPr>
      </w:pPr>
    </w:p>
    <w:p w14:paraId="229795B3" w14:textId="77777777" w:rsidR="004565A2" w:rsidRPr="00815494" w:rsidRDefault="004565A2">
      <w:pPr>
        <w:pStyle w:val="Textoindependiente"/>
        <w:rPr>
          <w:rFonts w:ascii="Arial" w:hAnsi="Arial" w:cs="Arial"/>
          <w:b/>
        </w:rPr>
      </w:pPr>
    </w:p>
    <w:p w14:paraId="4FE69123" w14:textId="77777777" w:rsidR="007D197A" w:rsidRPr="00815494" w:rsidRDefault="007D197A">
      <w:pPr>
        <w:pStyle w:val="Textoindependiente"/>
        <w:rPr>
          <w:rFonts w:ascii="Arial" w:hAnsi="Arial" w:cs="Arial"/>
          <w:b/>
        </w:rPr>
      </w:pPr>
    </w:p>
    <w:p w14:paraId="5B5AC52E" w14:textId="77777777" w:rsidR="007D197A" w:rsidRPr="00815494" w:rsidRDefault="007D197A">
      <w:pPr>
        <w:pStyle w:val="Textoindependiente"/>
        <w:rPr>
          <w:rFonts w:ascii="Arial" w:hAnsi="Arial" w:cs="Arial"/>
          <w:b/>
        </w:rPr>
      </w:pPr>
      <w:r w:rsidRPr="00815494">
        <w:rPr>
          <w:rFonts w:ascii="Arial" w:hAnsi="Arial" w:cs="Arial"/>
        </w:rPr>
        <w:t xml:space="preserve">Informe de gestión relacionada con la ejecución de la </w:t>
      </w:r>
      <w:r w:rsidRPr="00815494">
        <w:rPr>
          <w:rFonts w:ascii="Arial" w:hAnsi="Arial" w:cs="Arial"/>
          <w:b/>
        </w:rPr>
        <w:t>SEGUNDA CUOTA</w:t>
      </w:r>
    </w:p>
    <w:p w14:paraId="444B4AE8" w14:textId="77777777" w:rsidR="007D197A" w:rsidRDefault="007D197A" w:rsidP="0092241A">
      <w:pPr>
        <w:pStyle w:val="Default"/>
      </w:pPr>
    </w:p>
    <w:p w14:paraId="73157BF4" w14:textId="0470483C" w:rsidR="00B25A65" w:rsidRDefault="00B25A65" w:rsidP="0092241A">
      <w:pPr>
        <w:pStyle w:val="Default"/>
      </w:pPr>
      <w:r>
        <w:t xml:space="preserve">1 </w:t>
      </w:r>
      <w:r w:rsidRPr="00B25A65">
        <w:rPr>
          <w:lang w:val="es-ES"/>
        </w:rPr>
        <w:t>Apoyar la realización y asistencia en el desarrollo de las actividades facilitando los procesos del proyecto</w:t>
      </w:r>
      <w:proofErr w:type="gramStart"/>
      <w:r w:rsidRPr="00B25A65">
        <w:rPr>
          <w:lang w:val="es-ES"/>
        </w:rPr>
        <w:t>, ,</w:t>
      </w:r>
      <w:proofErr w:type="gramEnd"/>
      <w:r w:rsidRPr="00B25A65">
        <w:rPr>
          <w:lang w:val="es-ES"/>
        </w:rPr>
        <w:t xml:space="preserve"> organizando y haciendo seguimiento al desarrollo de las acciones para la atención a población indígena y demas actividades del proyecto apoyando la ejecución de tareas durante jornadas y eventos en campo, orientadas a la intervención con las distintas poblaciones vinculadas al proyecto o en los procesos de socialización y vinculación de la población beneficiaria</w:t>
      </w:r>
    </w:p>
    <w:p w14:paraId="4FBA6726" w14:textId="77777777" w:rsidR="00B25A65" w:rsidRPr="00815494" w:rsidRDefault="00B25A65" w:rsidP="0092241A">
      <w:pPr>
        <w:pStyle w:val="Default"/>
      </w:pPr>
    </w:p>
    <w:p w14:paraId="10FCF7A8" w14:textId="14A28A71" w:rsidR="00815494" w:rsidRPr="00815494" w:rsidRDefault="007D197A" w:rsidP="00815494">
      <w:pPr>
        <w:pStyle w:val="NormalWeb"/>
        <w:spacing w:before="0" w:beforeAutospacing="0" w:after="0" w:afterAutospacing="0"/>
        <w:jc w:val="both"/>
        <w:rPr>
          <w:rFonts w:ascii="Arial" w:hAnsi="Arial" w:cs="Arial"/>
          <w:color w:val="000000"/>
        </w:rPr>
      </w:pPr>
      <w:r w:rsidRPr="00815494">
        <w:t xml:space="preserve"> </w:t>
      </w:r>
      <w:r w:rsidRPr="00815494">
        <w:rPr>
          <w:rFonts w:ascii="Calibri" w:hAnsi="Calibri" w:cs="Calibri"/>
          <w:color w:val="000000"/>
        </w:rPr>
        <w:t> </w:t>
      </w:r>
      <w:r w:rsidR="00B25A65">
        <w:rPr>
          <w:rFonts w:ascii="Arial" w:hAnsi="Arial" w:cs="Arial"/>
          <w:color w:val="000000"/>
        </w:rPr>
        <w:t>-</w:t>
      </w:r>
      <w:r w:rsidR="00815494" w:rsidRPr="00815494">
        <w:rPr>
          <w:rFonts w:ascii="Arial" w:hAnsi="Arial" w:cs="Arial"/>
          <w:color w:val="000000"/>
        </w:rPr>
        <w:t xml:space="preserve"> Realicé diligenciamiento del formato de calidad F10. Planeación de las actividades que se realizaran en campo con la comunidad Misak de Santiago de Cali, durante el mes de julio.</w:t>
      </w:r>
    </w:p>
    <w:p w14:paraId="790091CF" w14:textId="77777777" w:rsidR="00815494" w:rsidRDefault="00815494" w:rsidP="00815494">
      <w:pPr>
        <w:pStyle w:val="NormalWeb"/>
        <w:spacing w:before="0" w:beforeAutospacing="0" w:after="0" w:afterAutospacing="0"/>
        <w:jc w:val="both"/>
      </w:pPr>
    </w:p>
    <w:p w14:paraId="2A522E79" w14:textId="1ECC0C65" w:rsidR="00B25A65" w:rsidRDefault="00B25A65" w:rsidP="00815494">
      <w:pPr>
        <w:pStyle w:val="NormalWeb"/>
        <w:spacing w:before="0" w:beforeAutospacing="0" w:after="0" w:afterAutospacing="0"/>
        <w:jc w:val="both"/>
      </w:pPr>
      <w:r>
        <w:rPr>
          <w:lang w:val="es-ES"/>
        </w:rPr>
        <w:t xml:space="preserve">2 </w:t>
      </w:r>
      <w:r w:rsidRPr="00B25A65">
        <w:rPr>
          <w:rFonts w:ascii="Arial" w:hAnsi="Arial" w:cs="Arial"/>
          <w:lang w:val="es-ES"/>
        </w:rPr>
        <w:t>Apoyar en la elaboración y presentación de informes, en el registro de beneficiarios a través de la plataforma SIDER, en la recopilación de registros fotográficos, o en la actualización de bases de datos asociadas a las jornadas y eventos realizados</w:t>
      </w:r>
    </w:p>
    <w:p w14:paraId="464D5ABD" w14:textId="77777777" w:rsidR="00B25A65" w:rsidRPr="00815494" w:rsidRDefault="00B25A65" w:rsidP="00815494">
      <w:pPr>
        <w:pStyle w:val="NormalWeb"/>
        <w:spacing w:before="0" w:beforeAutospacing="0" w:after="0" w:afterAutospacing="0"/>
        <w:jc w:val="both"/>
      </w:pPr>
    </w:p>
    <w:p w14:paraId="53B59536" w14:textId="016A77AE" w:rsidR="00815494" w:rsidRPr="00815494" w:rsidRDefault="00B25A65" w:rsidP="00815494">
      <w:pPr>
        <w:suppressAutoHyphens w:val="0"/>
        <w:ind w:right="57"/>
        <w:jc w:val="both"/>
        <w:rPr>
          <w:rFonts w:ascii="Arial" w:hAnsi="Arial" w:cs="Arial"/>
          <w:color w:val="000000"/>
          <w:lang w:val="es-CO" w:eastAsia="es-CO"/>
        </w:rPr>
      </w:pPr>
      <w:r>
        <w:rPr>
          <w:rFonts w:ascii="Arial" w:hAnsi="Arial" w:cs="Arial"/>
          <w:color w:val="000000"/>
          <w:lang w:val="es-CO" w:eastAsia="es-CO"/>
        </w:rPr>
        <w:lastRenderedPageBreak/>
        <w:t>-</w:t>
      </w:r>
      <w:r w:rsidR="00815494" w:rsidRPr="00815494">
        <w:rPr>
          <w:rFonts w:ascii="Arial" w:hAnsi="Arial" w:cs="Arial"/>
          <w:color w:val="000000"/>
          <w:lang w:val="es-CO" w:eastAsia="es-CO"/>
        </w:rPr>
        <w:t xml:space="preserve"> Realicé diligenciamiento de asistencia del grupo PYE-INDIGENA-C1-CANCHAMULTIPLEFO LA FORTUNA - ANNY YALANDA-G02 en la plataforma del SIDER.</w:t>
      </w:r>
    </w:p>
    <w:p w14:paraId="725636CA" w14:textId="77777777" w:rsidR="00815494" w:rsidRDefault="00815494" w:rsidP="00815494">
      <w:pPr>
        <w:suppressAutoHyphens w:val="0"/>
        <w:ind w:right="57"/>
        <w:jc w:val="both"/>
        <w:rPr>
          <w:lang w:val="es-CO" w:eastAsia="es-CO"/>
        </w:rPr>
      </w:pPr>
    </w:p>
    <w:p w14:paraId="04AD88B4" w14:textId="0E0F9922" w:rsidR="00B25A65" w:rsidRPr="00B25A65" w:rsidRDefault="00B25A65" w:rsidP="00815494">
      <w:pPr>
        <w:suppressAutoHyphens w:val="0"/>
        <w:ind w:right="57"/>
        <w:jc w:val="both"/>
        <w:rPr>
          <w:rFonts w:ascii="Arial" w:hAnsi="Arial" w:cs="Arial"/>
          <w:lang w:val="es-CO" w:eastAsia="es-CO"/>
        </w:rPr>
      </w:pPr>
      <w:r>
        <w:rPr>
          <w:rFonts w:ascii="Arial" w:hAnsi="Arial" w:cs="Arial"/>
          <w:lang w:val="es-CO" w:eastAsia="es-CO"/>
        </w:rPr>
        <w:t xml:space="preserve">3 </w:t>
      </w:r>
      <w:r w:rsidRPr="00B25A65">
        <w:rPr>
          <w:rFonts w:ascii="Arial" w:hAnsi="Arial" w:cs="Arial"/>
          <w:lang w:eastAsia="es-CO"/>
        </w:rPr>
        <w:t>Asistir o brindar apoyo en reuniones, capacitaciones o espacios convocados por el área de Fomento, o que estén directamente relacionados con las funciones del cargo y el desarrollo del programa.</w:t>
      </w:r>
    </w:p>
    <w:p w14:paraId="2050FD18" w14:textId="77777777" w:rsidR="00B25A65" w:rsidRPr="00815494" w:rsidRDefault="00B25A65" w:rsidP="00815494">
      <w:pPr>
        <w:suppressAutoHyphens w:val="0"/>
        <w:ind w:right="57"/>
        <w:jc w:val="both"/>
        <w:rPr>
          <w:lang w:val="es-CO" w:eastAsia="es-CO"/>
        </w:rPr>
      </w:pPr>
    </w:p>
    <w:p w14:paraId="23150BE0" w14:textId="4BA2A0A8" w:rsidR="00815494" w:rsidRPr="00815494" w:rsidRDefault="00B25A65" w:rsidP="00815494">
      <w:pPr>
        <w:suppressAutoHyphens w:val="0"/>
        <w:ind w:right="57"/>
        <w:jc w:val="both"/>
        <w:rPr>
          <w:lang w:val="es-CO" w:eastAsia="es-CO"/>
        </w:rPr>
      </w:pPr>
      <w:r>
        <w:rPr>
          <w:rFonts w:ascii="Arial" w:hAnsi="Arial" w:cs="Arial"/>
          <w:color w:val="000000"/>
          <w:lang w:val="es-CO" w:eastAsia="es-CO"/>
        </w:rPr>
        <w:t>-</w:t>
      </w:r>
      <w:r w:rsidR="00815494" w:rsidRPr="00815494">
        <w:rPr>
          <w:rFonts w:ascii="Arial" w:hAnsi="Arial" w:cs="Arial"/>
          <w:color w:val="000000"/>
          <w:lang w:val="es-CO" w:eastAsia="es-CO"/>
        </w:rPr>
        <w:t>  Participé en mesa de trabajo con línea poblacional indígena, donde el metodólogo realizó retroalimentación de los formatos de calidad y cuentas de cobro.</w:t>
      </w:r>
    </w:p>
    <w:p w14:paraId="1EAC86BF" w14:textId="77777777" w:rsidR="00815494" w:rsidRDefault="00815494" w:rsidP="00815494">
      <w:pPr>
        <w:suppressAutoHyphens w:val="0"/>
        <w:ind w:right="57"/>
        <w:jc w:val="both"/>
        <w:rPr>
          <w:lang w:val="es-CO" w:eastAsia="es-CO"/>
        </w:rPr>
      </w:pPr>
    </w:p>
    <w:p w14:paraId="57F1294F" w14:textId="14E0E1B6" w:rsidR="00B25A65" w:rsidRPr="00B25A65" w:rsidRDefault="00B25A65" w:rsidP="00815494">
      <w:pPr>
        <w:suppressAutoHyphens w:val="0"/>
        <w:ind w:right="57"/>
        <w:jc w:val="both"/>
        <w:rPr>
          <w:rFonts w:ascii="Arial" w:hAnsi="Arial" w:cs="Arial"/>
          <w:lang w:val="es-CO" w:eastAsia="es-CO"/>
        </w:rPr>
      </w:pPr>
      <w:r>
        <w:rPr>
          <w:rFonts w:ascii="Arial" w:hAnsi="Arial" w:cs="Arial"/>
          <w:lang w:val="es-CO" w:eastAsia="es-CO"/>
        </w:rPr>
        <w:t xml:space="preserve">4 </w:t>
      </w:r>
      <w:r w:rsidRPr="00B25A65">
        <w:rPr>
          <w:rFonts w:ascii="Arial" w:eastAsia="NSimSun" w:hAnsi="Arial" w:cs="Arial"/>
          <w:color w:val="000000"/>
          <w:kern w:val="2"/>
          <w:lang w:eastAsia="zh-CN" w:bidi="hi-IN"/>
        </w:rPr>
        <w:t>Brindar apoyo en actividades operativas, logísticas o asistenciales de carácter misional, requeridas por la Secretaría del Deporte y la Recreación, en cumplimiento del objeto contractua</w:t>
      </w:r>
      <w:r>
        <w:rPr>
          <w:rFonts w:ascii="Arial" w:eastAsia="NSimSun" w:hAnsi="Arial" w:cs="Arial"/>
          <w:color w:val="000000"/>
          <w:kern w:val="2"/>
          <w:lang w:eastAsia="zh-CN" w:bidi="hi-IN"/>
        </w:rPr>
        <w:t>l</w:t>
      </w:r>
    </w:p>
    <w:p w14:paraId="4E390563" w14:textId="77777777" w:rsidR="00B25A65" w:rsidRPr="00815494" w:rsidRDefault="00B25A65" w:rsidP="00815494">
      <w:pPr>
        <w:suppressAutoHyphens w:val="0"/>
        <w:ind w:right="57"/>
        <w:jc w:val="both"/>
        <w:rPr>
          <w:lang w:val="es-CO" w:eastAsia="es-CO"/>
        </w:rPr>
      </w:pPr>
    </w:p>
    <w:p w14:paraId="797551C9" w14:textId="64ADC9B9" w:rsidR="00815494" w:rsidRPr="00815494" w:rsidRDefault="00B25A65" w:rsidP="00815494">
      <w:pPr>
        <w:suppressAutoHyphens w:val="0"/>
        <w:ind w:left="-14" w:right="57"/>
        <w:jc w:val="both"/>
        <w:rPr>
          <w:lang w:val="es-CO" w:eastAsia="es-CO"/>
        </w:rPr>
      </w:pPr>
      <w:r>
        <w:rPr>
          <w:rFonts w:ascii="Arial" w:hAnsi="Arial" w:cs="Arial"/>
          <w:color w:val="000000"/>
          <w:lang w:val="es-CO" w:eastAsia="es-CO"/>
        </w:rPr>
        <w:t>-</w:t>
      </w:r>
      <w:r w:rsidR="00815494" w:rsidRPr="00815494">
        <w:rPr>
          <w:rFonts w:ascii="Arial" w:hAnsi="Arial" w:cs="Arial"/>
          <w:color w:val="000000"/>
          <w:lang w:val="es-CO" w:eastAsia="es-CO"/>
        </w:rPr>
        <w:t xml:space="preserve"> Realicé apoyó en actividades lúdico – recreativas en el fortalecimiento de juegos convencionales y tradicionales de los diferentes pueblos indígenas del programa poblaciones y etnias.</w:t>
      </w:r>
    </w:p>
    <w:p w14:paraId="24CF7BD1" w14:textId="77777777" w:rsidR="00815494" w:rsidRPr="00815494" w:rsidRDefault="00815494" w:rsidP="00815494">
      <w:pPr>
        <w:suppressAutoHyphens w:val="0"/>
        <w:rPr>
          <w:lang w:val="es-CO" w:eastAsia="es-CO"/>
        </w:rPr>
      </w:pPr>
    </w:p>
    <w:p w14:paraId="5C9A2492" w14:textId="7C02B66E" w:rsidR="00815494" w:rsidRPr="00B25A65" w:rsidRDefault="00B25A65" w:rsidP="00815494">
      <w:pPr>
        <w:suppressAutoHyphens w:val="0"/>
        <w:ind w:right="57"/>
        <w:jc w:val="both"/>
        <w:rPr>
          <w:rFonts w:ascii="Arial" w:hAnsi="Arial" w:cs="Arial"/>
          <w:lang w:val="es-CO" w:eastAsia="es-CO"/>
        </w:rPr>
      </w:pPr>
      <w:r>
        <w:rPr>
          <w:rFonts w:ascii="Arial" w:hAnsi="Arial" w:cs="Arial"/>
          <w:lang w:val="es-CO" w:eastAsia="es-CO"/>
        </w:rPr>
        <w:t xml:space="preserve">5 </w:t>
      </w:r>
      <w:r w:rsidRPr="00B25A65">
        <w:rPr>
          <w:rFonts w:ascii="Arial" w:hAnsi="Arial" w:cs="Arial"/>
          <w:lang w:eastAsia="es-CO"/>
        </w:rPr>
        <w:t>Las demás relacionadas con el desarrollo del objeto contractual.</w:t>
      </w:r>
    </w:p>
    <w:p w14:paraId="064D3C70" w14:textId="77777777" w:rsidR="00B25A65" w:rsidRPr="00815494" w:rsidRDefault="00B25A65" w:rsidP="00815494">
      <w:pPr>
        <w:suppressAutoHyphens w:val="0"/>
        <w:ind w:right="57"/>
        <w:jc w:val="both"/>
        <w:rPr>
          <w:lang w:val="es-CO" w:eastAsia="es-CO"/>
        </w:rPr>
      </w:pPr>
    </w:p>
    <w:p w14:paraId="2079E44F" w14:textId="763AD3C5" w:rsidR="00815494" w:rsidRPr="00815494" w:rsidRDefault="00B25A65" w:rsidP="00815494">
      <w:pPr>
        <w:suppressAutoHyphens w:val="0"/>
        <w:jc w:val="both"/>
        <w:rPr>
          <w:lang w:val="es-CO" w:eastAsia="es-CO"/>
        </w:rPr>
      </w:pPr>
      <w:r>
        <w:rPr>
          <w:rFonts w:ascii="Arial" w:hAnsi="Arial" w:cs="Arial"/>
          <w:color w:val="000000"/>
          <w:lang w:val="es-CO" w:eastAsia="es-CO"/>
        </w:rPr>
        <w:t>-</w:t>
      </w:r>
      <w:r w:rsidR="00815494" w:rsidRPr="00815494">
        <w:rPr>
          <w:rFonts w:ascii="Arial" w:hAnsi="Arial" w:cs="Arial"/>
          <w:color w:val="000000"/>
          <w:lang w:val="es-CO" w:eastAsia="es-CO"/>
        </w:rPr>
        <w:t xml:space="preserve"> Participé en mesa de trabajo de forma virtual con la línea poblacional indígena, donde se trataron temas relacionados con los métodos de intervención con las diferentes comunidades que pertenecen al programa de poblaciones y etnias de la secretaria del deporte y la recreación.</w:t>
      </w:r>
    </w:p>
    <w:p w14:paraId="7F6A11A2" w14:textId="77777777" w:rsidR="004E79D3" w:rsidRPr="00815494" w:rsidRDefault="004E79D3" w:rsidP="00BA1E44">
      <w:pPr>
        <w:pStyle w:val="NormalWeb"/>
        <w:spacing w:before="0" w:beforeAutospacing="0" w:after="0" w:afterAutospacing="0"/>
        <w:jc w:val="both"/>
        <w:rPr>
          <w:rFonts w:ascii="Calibri" w:hAnsi="Calibri" w:cs="Calibri"/>
          <w:color w:val="000000"/>
        </w:rPr>
      </w:pPr>
    </w:p>
    <w:p w14:paraId="088D881D" w14:textId="77777777" w:rsidR="004E79D3" w:rsidRDefault="004E79D3" w:rsidP="00BA1E44">
      <w:pPr>
        <w:pStyle w:val="NormalWeb"/>
        <w:spacing w:before="0" w:beforeAutospacing="0" w:after="0" w:afterAutospacing="0"/>
        <w:jc w:val="both"/>
      </w:pPr>
    </w:p>
    <w:p w14:paraId="2600A765" w14:textId="77777777" w:rsidR="00056BF9" w:rsidRPr="00815494" w:rsidRDefault="00056BF9" w:rsidP="00BA1E44">
      <w:pPr>
        <w:pStyle w:val="NormalWeb"/>
        <w:spacing w:before="0" w:beforeAutospacing="0" w:after="0" w:afterAutospacing="0"/>
        <w:jc w:val="both"/>
      </w:pPr>
    </w:p>
    <w:p w14:paraId="74D6765B" w14:textId="77777777" w:rsidR="007D197A" w:rsidRPr="00815494" w:rsidRDefault="007D197A" w:rsidP="007C5227">
      <w:pPr>
        <w:pStyle w:val="Textoindependiente"/>
        <w:rPr>
          <w:rFonts w:ascii="Arial" w:hAnsi="Arial" w:cs="Arial"/>
          <w:b/>
        </w:rPr>
      </w:pPr>
      <w:r w:rsidRPr="00815494">
        <w:rPr>
          <w:rFonts w:ascii="Arial" w:hAnsi="Arial" w:cs="Arial"/>
        </w:rPr>
        <w:t xml:space="preserve">Informe de gestión relacionada con la ejecución de la </w:t>
      </w:r>
      <w:r w:rsidRPr="00815494">
        <w:rPr>
          <w:rFonts w:ascii="Arial" w:hAnsi="Arial" w:cs="Arial"/>
          <w:b/>
        </w:rPr>
        <w:t>TERCERA CUOTA</w:t>
      </w:r>
    </w:p>
    <w:p w14:paraId="77CFF934" w14:textId="77777777" w:rsidR="00B25A65" w:rsidRDefault="00B25A65" w:rsidP="00BA1E44">
      <w:pPr>
        <w:suppressAutoHyphens w:val="0"/>
        <w:rPr>
          <w:rFonts w:ascii="Arial" w:hAnsi="Arial" w:cs="Arial"/>
          <w:lang w:eastAsia="es-CO"/>
        </w:rPr>
      </w:pPr>
    </w:p>
    <w:p w14:paraId="3B97B215" w14:textId="49DB2966" w:rsidR="007D197A" w:rsidRPr="00B25A65" w:rsidRDefault="00B25A65" w:rsidP="00BA1E44">
      <w:pPr>
        <w:suppressAutoHyphens w:val="0"/>
        <w:rPr>
          <w:rFonts w:ascii="Arial" w:hAnsi="Arial" w:cs="Arial"/>
          <w:lang w:val="es-CO" w:eastAsia="es-CO"/>
        </w:rPr>
      </w:pPr>
      <w:r w:rsidRPr="00B25A65">
        <w:rPr>
          <w:rFonts w:ascii="Arial" w:hAnsi="Arial" w:cs="Arial"/>
          <w:lang w:eastAsia="es-CO"/>
        </w:rPr>
        <w:t xml:space="preserve">1 </w:t>
      </w:r>
      <w:r w:rsidRPr="00B25A65">
        <w:rPr>
          <w:rFonts w:ascii="Arial" w:hAnsi="Arial" w:cs="Arial"/>
          <w:lang w:eastAsia="es-CO"/>
        </w:rPr>
        <w:t>Apoyar la realización y asistencia en el desarrollo de las actividades facilitando los procesos del proyecto</w:t>
      </w:r>
      <w:proofErr w:type="gramStart"/>
      <w:r w:rsidRPr="00B25A65">
        <w:rPr>
          <w:rFonts w:ascii="Arial" w:hAnsi="Arial" w:cs="Arial"/>
          <w:lang w:eastAsia="es-CO"/>
        </w:rPr>
        <w:t>, ,</w:t>
      </w:r>
      <w:proofErr w:type="gramEnd"/>
      <w:r w:rsidRPr="00B25A65">
        <w:rPr>
          <w:rFonts w:ascii="Arial" w:hAnsi="Arial" w:cs="Arial"/>
          <w:lang w:eastAsia="es-CO"/>
        </w:rPr>
        <w:t xml:space="preserve"> organizando y haciendo seguimiento al desarrollo de las acciones para la atención a población indígena y demas actividades del proyecto apoyando la ejecución de tareas durante jornadas y eventos en campo, orientadas a la intervención con las distintas poblaciones vinculadas al proyecto o en los procesos de socialización y vinculación de la población beneficiaria</w:t>
      </w:r>
    </w:p>
    <w:p w14:paraId="4597A738" w14:textId="77777777" w:rsidR="007D197A" w:rsidRDefault="007D197A" w:rsidP="0092241A">
      <w:pPr>
        <w:pStyle w:val="Default"/>
        <w:rPr>
          <w:sz w:val="23"/>
          <w:szCs w:val="23"/>
        </w:rPr>
      </w:pPr>
    </w:p>
    <w:p w14:paraId="78C36453" w14:textId="605DBED2" w:rsidR="00056BF9" w:rsidRPr="00056BF9" w:rsidRDefault="00B25A65" w:rsidP="00056BF9">
      <w:pPr>
        <w:jc w:val="both"/>
        <w:textAlignment w:val="baseline"/>
        <w:rPr>
          <w:rFonts w:ascii="Arial MT" w:eastAsia="Arial MT" w:hAnsi="Arial MT" w:cs="Arial MT"/>
          <w:lang w:eastAsia="en-US"/>
        </w:rPr>
      </w:pPr>
      <w:r>
        <w:rPr>
          <w:rFonts w:ascii="Arial MT" w:eastAsia="Arial MT" w:hAnsi="Arial MT" w:cs="Arial MT"/>
          <w:lang w:eastAsia="en-US"/>
        </w:rPr>
        <w:t>-</w:t>
      </w:r>
      <w:r w:rsidR="00056BF9" w:rsidRPr="00056BF9">
        <w:rPr>
          <w:rFonts w:ascii="Arial MT" w:eastAsia="Arial MT" w:hAnsi="Arial MT" w:cs="Arial MT"/>
          <w:lang w:eastAsia="en-US"/>
        </w:rPr>
        <w:t xml:space="preserve"> Realicé </w:t>
      </w:r>
      <w:bookmarkStart w:id="0" w:name="_Hlk191900863"/>
      <w:r w:rsidR="00056BF9" w:rsidRPr="00056BF9">
        <w:rPr>
          <w:rFonts w:ascii="Arial MT" w:eastAsia="Arial MT" w:hAnsi="Arial MT" w:cs="Arial MT"/>
          <w:lang w:eastAsia="en-US"/>
        </w:rPr>
        <w:t>diligenciamiento del formato de calidad F10. Planeación de las actividades que se realizaran en campo con la</w:t>
      </w:r>
      <w:bookmarkEnd w:id="0"/>
      <w:r w:rsidR="00056BF9" w:rsidRPr="00056BF9">
        <w:rPr>
          <w:rFonts w:ascii="Arial MT" w:eastAsia="Arial MT" w:hAnsi="Arial MT" w:cs="Arial MT"/>
          <w:lang w:eastAsia="en-US"/>
        </w:rPr>
        <w:t>s diferentes comunidades durante el mes de agosto.</w:t>
      </w:r>
    </w:p>
    <w:p w14:paraId="7AECAE83" w14:textId="77777777" w:rsidR="00056BF9" w:rsidRDefault="00056BF9" w:rsidP="00B25A65">
      <w:pPr>
        <w:jc w:val="both"/>
        <w:textAlignment w:val="baseline"/>
        <w:rPr>
          <w:color w:val="000000"/>
          <w:kern w:val="2"/>
          <w:lang w:eastAsia="zh-CN"/>
        </w:rPr>
      </w:pPr>
    </w:p>
    <w:p w14:paraId="15AB1F74" w14:textId="02816DEC" w:rsidR="00B25A65" w:rsidRPr="00B25A65" w:rsidRDefault="00B25A65" w:rsidP="00B25A65">
      <w:pPr>
        <w:jc w:val="both"/>
        <w:textAlignment w:val="baseline"/>
        <w:rPr>
          <w:rFonts w:ascii="Arial" w:hAnsi="Arial" w:cs="Arial"/>
          <w:color w:val="000000"/>
          <w:kern w:val="2"/>
          <w:lang w:eastAsia="zh-CN"/>
        </w:rPr>
      </w:pPr>
      <w:r>
        <w:rPr>
          <w:rFonts w:ascii="Arial" w:hAnsi="Arial" w:cs="Arial"/>
          <w:color w:val="000000"/>
          <w:kern w:val="2"/>
          <w:lang w:eastAsia="zh-CN"/>
        </w:rPr>
        <w:t xml:space="preserve">2 </w:t>
      </w:r>
      <w:r w:rsidRPr="00B25A65">
        <w:rPr>
          <w:rFonts w:ascii="Arial" w:hAnsi="Arial" w:cs="Arial"/>
          <w:color w:val="000000"/>
          <w:kern w:val="2"/>
          <w:lang w:eastAsia="zh-CN"/>
        </w:rPr>
        <w:t>Apoyar en la elaboración y presentación de informes, en el registro de beneficiarios a través de la plataforma SIDER, en la recopilación de registros fotográficos, o en la actualización de bases de datos asociadas a las jornadas y eventos realizados</w:t>
      </w:r>
    </w:p>
    <w:p w14:paraId="26F77C29" w14:textId="77777777" w:rsidR="00B25A65" w:rsidRPr="00056BF9" w:rsidRDefault="00B25A65" w:rsidP="00B25A65">
      <w:pPr>
        <w:jc w:val="both"/>
        <w:textAlignment w:val="baseline"/>
        <w:rPr>
          <w:color w:val="000000"/>
          <w:kern w:val="2"/>
          <w:lang w:eastAsia="zh-CN"/>
        </w:rPr>
      </w:pPr>
    </w:p>
    <w:p w14:paraId="64EFBE77" w14:textId="07398758" w:rsidR="00056BF9" w:rsidRPr="00056BF9" w:rsidRDefault="00B25A65" w:rsidP="00056BF9">
      <w:pPr>
        <w:widowControl w:val="0"/>
        <w:suppressAutoHyphens w:val="0"/>
        <w:autoSpaceDE w:val="0"/>
        <w:spacing w:line="252" w:lineRule="exact"/>
        <w:ind w:right="57"/>
        <w:jc w:val="both"/>
        <w:rPr>
          <w:rFonts w:ascii="Arial MT" w:eastAsia="Arial MT" w:hAnsi="Arial MT" w:cs="Arial MT"/>
          <w:lang w:eastAsia="en-US"/>
        </w:rPr>
      </w:pPr>
      <w:r>
        <w:rPr>
          <w:rFonts w:ascii="Arial" w:eastAsia="NSimSun" w:hAnsi="Arial" w:cs="Arial"/>
          <w:color w:val="000000"/>
          <w:kern w:val="2"/>
          <w:lang w:val="es-CO" w:eastAsia="zh-CN" w:bidi="hi-IN"/>
        </w:rPr>
        <w:lastRenderedPageBreak/>
        <w:t>-</w:t>
      </w:r>
      <w:r w:rsidR="00056BF9" w:rsidRPr="00056BF9">
        <w:rPr>
          <w:rFonts w:ascii="Arial" w:eastAsia="NSimSun" w:hAnsi="Arial" w:cs="Arial"/>
          <w:color w:val="000000"/>
          <w:kern w:val="2"/>
          <w:lang w:val="es-CO" w:eastAsia="zh-CN" w:bidi="hi-IN"/>
        </w:rPr>
        <w:t xml:space="preserve"> </w:t>
      </w:r>
      <w:bookmarkStart w:id="1" w:name="_Hlk191900980"/>
      <w:r w:rsidR="00056BF9" w:rsidRPr="00056BF9">
        <w:rPr>
          <w:rFonts w:ascii="Arial MT" w:eastAsia="Arial MT" w:hAnsi="Arial MT" w:cs="Arial MT"/>
          <w:lang w:eastAsia="en-US"/>
        </w:rPr>
        <w:t>Realicé</w:t>
      </w:r>
      <w:bookmarkEnd w:id="1"/>
      <w:r w:rsidR="00056BF9" w:rsidRPr="00056BF9">
        <w:rPr>
          <w:rFonts w:ascii="Arial MT" w:eastAsia="Arial MT" w:hAnsi="Arial MT" w:cs="Arial MT"/>
          <w:lang w:eastAsia="en-US"/>
        </w:rPr>
        <w:t xml:space="preserve"> diligenciamiento de asistencia del grupo PYE- INDÍGENA-C18- CASA MARÍA YALANDA - ANNY YALANDA -G01en la plataforma del SIDER.</w:t>
      </w:r>
    </w:p>
    <w:p w14:paraId="65F6F625" w14:textId="77777777" w:rsidR="007D197A" w:rsidRDefault="007D197A" w:rsidP="0092241A">
      <w:pPr>
        <w:pStyle w:val="Default"/>
        <w:rPr>
          <w:sz w:val="23"/>
          <w:szCs w:val="23"/>
        </w:rPr>
      </w:pPr>
    </w:p>
    <w:p w14:paraId="70DCFD3B" w14:textId="58A8A8A0" w:rsidR="00B25A65" w:rsidRDefault="00B25A65" w:rsidP="0092241A">
      <w:pPr>
        <w:pStyle w:val="Default"/>
        <w:rPr>
          <w:sz w:val="23"/>
          <w:szCs w:val="23"/>
        </w:rPr>
      </w:pPr>
      <w:r>
        <w:rPr>
          <w:sz w:val="23"/>
          <w:szCs w:val="23"/>
        </w:rPr>
        <w:t xml:space="preserve">3 </w:t>
      </w:r>
      <w:r w:rsidRPr="00B25A65">
        <w:rPr>
          <w:sz w:val="23"/>
          <w:szCs w:val="23"/>
          <w:lang w:val="es-ES"/>
        </w:rPr>
        <w:t>Asistir o brindar apoyo en reuniones, capacitaciones o espacios convocados por el área de Fomento, o que estén directamente relacionados con las funciones del cargo y el desarrollo del programa.</w:t>
      </w:r>
    </w:p>
    <w:p w14:paraId="363BCB1F" w14:textId="77777777" w:rsidR="00B25A65" w:rsidRDefault="00B25A65" w:rsidP="0092241A">
      <w:pPr>
        <w:pStyle w:val="Default"/>
        <w:rPr>
          <w:sz w:val="23"/>
          <w:szCs w:val="23"/>
        </w:rPr>
      </w:pPr>
    </w:p>
    <w:p w14:paraId="2B1704EB" w14:textId="53EADAFC" w:rsidR="00C05ECA" w:rsidRPr="00C05ECA" w:rsidRDefault="00B25A65" w:rsidP="00C05ECA">
      <w:pPr>
        <w:widowControl w:val="0"/>
        <w:suppressAutoHyphens w:val="0"/>
        <w:autoSpaceDE w:val="0"/>
        <w:spacing w:line="252" w:lineRule="exact"/>
        <w:ind w:right="57"/>
        <w:jc w:val="both"/>
        <w:rPr>
          <w:rFonts w:ascii="Arial MT" w:eastAsia="Arial MT" w:hAnsi="Arial MT" w:cs="Arial MT"/>
          <w:lang w:eastAsia="en-US"/>
        </w:rPr>
      </w:pPr>
      <w:bookmarkStart w:id="2" w:name="_Hlk191901052"/>
      <w:r>
        <w:rPr>
          <w:rFonts w:ascii="Arial" w:eastAsia="NSimSun" w:hAnsi="Arial" w:cs="Arial"/>
          <w:color w:val="000000"/>
          <w:kern w:val="2"/>
          <w:lang w:val="es-CO" w:eastAsia="zh-CN" w:bidi="hi-IN"/>
        </w:rPr>
        <w:t>-</w:t>
      </w:r>
      <w:r w:rsidR="00C05ECA" w:rsidRPr="00C05ECA">
        <w:rPr>
          <w:rFonts w:ascii="Arial" w:eastAsia="NSimSun" w:hAnsi="Arial" w:cs="Arial"/>
          <w:color w:val="000000"/>
          <w:kern w:val="2"/>
          <w:lang w:val="es-CO" w:eastAsia="zh-CN" w:bidi="hi-IN"/>
        </w:rPr>
        <w:t xml:space="preserve"> </w:t>
      </w:r>
      <w:r w:rsidR="00C05ECA" w:rsidRPr="00C05ECA">
        <w:rPr>
          <w:rFonts w:ascii="Arial MT" w:eastAsia="Arial MT" w:hAnsi="Arial MT" w:cs="Arial MT"/>
          <w:lang w:eastAsia="en-US"/>
        </w:rPr>
        <w:t xml:space="preserve"> Participé</w:t>
      </w:r>
      <w:bookmarkEnd w:id="2"/>
      <w:r w:rsidR="00C05ECA" w:rsidRPr="00C05ECA">
        <w:rPr>
          <w:rFonts w:ascii="Arial MT" w:eastAsia="Arial MT" w:hAnsi="Arial MT" w:cs="Arial MT"/>
          <w:lang w:eastAsia="en-US"/>
        </w:rPr>
        <w:t xml:space="preserve"> en mesa de trabajo con línea poblacional indígena, donde el metodólogo realizó actividades de fortalecimiento en estrategias pedagógicas y didácticas para mejorar la atención en las diferentes comunidades.</w:t>
      </w:r>
    </w:p>
    <w:p w14:paraId="2D2465E4" w14:textId="77777777" w:rsidR="00C05ECA" w:rsidRPr="00C05ECA" w:rsidRDefault="00C05ECA" w:rsidP="00C05ECA">
      <w:pPr>
        <w:autoSpaceDN w:val="0"/>
        <w:adjustRightInd w:val="0"/>
        <w:jc w:val="both"/>
        <w:textAlignment w:val="baseline"/>
        <w:rPr>
          <w:rFonts w:ascii="ArialMT" w:eastAsia="Calibri" w:hAnsi="ArialMT" w:cs="ArialMT"/>
          <w:color w:val="FF0000"/>
          <w:lang w:val="es-CO" w:eastAsia="es-ES"/>
        </w:rPr>
      </w:pPr>
    </w:p>
    <w:p w14:paraId="6865B058" w14:textId="3E0AEB17" w:rsidR="00C05ECA" w:rsidRPr="00C05ECA" w:rsidRDefault="00B25A65" w:rsidP="00C05ECA">
      <w:pPr>
        <w:widowControl w:val="0"/>
        <w:suppressAutoHyphens w:val="0"/>
        <w:autoSpaceDE w:val="0"/>
        <w:spacing w:line="252" w:lineRule="exact"/>
        <w:ind w:right="57"/>
        <w:jc w:val="both"/>
        <w:rPr>
          <w:rFonts w:ascii="Arial" w:eastAsia="NSimSun" w:hAnsi="Arial" w:cs="Arial"/>
          <w:color w:val="000000"/>
          <w:kern w:val="2"/>
          <w:lang w:val="es-CO" w:eastAsia="zh-CN" w:bidi="hi-IN"/>
        </w:rPr>
      </w:pPr>
      <w:r>
        <w:rPr>
          <w:rFonts w:ascii="Arial" w:eastAsia="NSimSun" w:hAnsi="Arial" w:cs="Arial"/>
          <w:color w:val="000000"/>
          <w:kern w:val="2"/>
          <w:lang w:val="es-CO" w:eastAsia="zh-CN" w:bidi="hi-IN"/>
        </w:rPr>
        <w:t xml:space="preserve">4 </w:t>
      </w:r>
      <w:r w:rsidRPr="00B25A65">
        <w:rPr>
          <w:rFonts w:ascii="Arial" w:eastAsia="NSimSun" w:hAnsi="Arial" w:cs="Arial"/>
          <w:color w:val="000000"/>
          <w:kern w:val="2"/>
          <w:lang w:eastAsia="zh-CN" w:bidi="hi-IN"/>
        </w:rPr>
        <w:t>Brindar apoyo en actividades operativas, logísticas o asistenciales de carácter misional, requeridas por la Secretaría del Deporte y la Recreación, en cumplimiento del objeto contractua</w:t>
      </w:r>
      <w:r>
        <w:rPr>
          <w:rFonts w:ascii="Arial" w:eastAsia="NSimSun" w:hAnsi="Arial" w:cs="Arial"/>
          <w:color w:val="000000"/>
          <w:kern w:val="2"/>
          <w:lang w:eastAsia="zh-CN" w:bidi="hi-IN"/>
        </w:rPr>
        <w:t>l</w:t>
      </w:r>
    </w:p>
    <w:p w14:paraId="202B1BFA" w14:textId="77777777" w:rsidR="00C05ECA" w:rsidRPr="00C05ECA" w:rsidRDefault="00C05ECA" w:rsidP="00C05ECA">
      <w:pPr>
        <w:widowControl w:val="0"/>
        <w:textAlignment w:val="baseline"/>
        <w:rPr>
          <w:rFonts w:ascii="Liberation Serif" w:eastAsia="NSimSun" w:hAnsi="Liberation Serif" w:cs="Lucida Sans"/>
          <w:color w:val="000000"/>
          <w:kern w:val="2"/>
          <w:lang w:val="es-CO" w:eastAsia="zh-CN" w:bidi="hi-IN"/>
        </w:rPr>
      </w:pPr>
    </w:p>
    <w:p w14:paraId="30DD10E6" w14:textId="51F2F60B" w:rsidR="00C05ECA" w:rsidRPr="00C05ECA" w:rsidRDefault="00B25A65" w:rsidP="00C05ECA">
      <w:pPr>
        <w:widowControl w:val="0"/>
        <w:suppressAutoHyphens w:val="0"/>
        <w:autoSpaceDE w:val="0"/>
        <w:spacing w:line="252" w:lineRule="exact"/>
        <w:ind w:left="-14" w:right="57"/>
        <w:jc w:val="both"/>
        <w:rPr>
          <w:rFonts w:ascii="Arial MT" w:eastAsia="Arial MT" w:hAnsi="Arial MT" w:cs="Arial MT"/>
          <w:lang w:eastAsia="en-US"/>
        </w:rPr>
      </w:pPr>
      <w:r>
        <w:rPr>
          <w:rFonts w:ascii="Arial" w:eastAsia="NSimSun" w:hAnsi="Arial" w:cs="Arial"/>
          <w:color w:val="000000"/>
          <w:kern w:val="2"/>
          <w:lang w:val="es-CO" w:eastAsia="zh-CN" w:bidi="hi-IN"/>
        </w:rPr>
        <w:t>-</w:t>
      </w:r>
      <w:r w:rsidR="00C05ECA" w:rsidRPr="00C05ECA">
        <w:rPr>
          <w:rFonts w:ascii="Arial" w:eastAsia="NSimSun" w:hAnsi="Arial" w:cs="Arial"/>
          <w:color w:val="000000"/>
          <w:kern w:val="2"/>
          <w:lang w:val="es-CO" w:eastAsia="zh-CN" w:bidi="hi-IN"/>
        </w:rPr>
        <w:t xml:space="preserve"> </w:t>
      </w:r>
      <w:r w:rsidR="00C05ECA" w:rsidRPr="00C05ECA">
        <w:rPr>
          <w:rFonts w:ascii="Arial MT" w:eastAsia="Arial MT" w:hAnsi="Arial MT" w:cs="Arial MT"/>
          <w:lang w:eastAsia="en-US"/>
        </w:rPr>
        <w:t>Realicé actividades lúdico – recreativas con los grupos de permanecía donde se trabajó el eje temático del buen vivir, Cuerpo, mente y Espíritu (autocuidado y el cuidado por los demás y el entorno) con las diferentes poblaciones del programa poblaciones y etnias.</w:t>
      </w:r>
    </w:p>
    <w:p w14:paraId="2BDE218C" w14:textId="77777777" w:rsidR="00C05ECA" w:rsidRPr="00C05ECA" w:rsidRDefault="00C05ECA" w:rsidP="00C05ECA">
      <w:pPr>
        <w:widowControl w:val="0"/>
        <w:suppressAutoHyphens w:val="0"/>
        <w:autoSpaceDE w:val="0"/>
        <w:spacing w:line="252" w:lineRule="exact"/>
        <w:ind w:left="-14" w:right="57"/>
        <w:jc w:val="both"/>
        <w:rPr>
          <w:rFonts w:ascii="ArialMT" w:eastAsia="Calibri" w:hAnsi="ArialMT" w:cs="ArialMT"/>
          <w:color w:val="FF0000"/>
          <w:lang w:val="es-CO" w:eastAsia="es-ES"/>
        </w:rPr>
      </w:pPr>
    </w:p>
    <w:p w14:paraId="03B9B11C" w14:textId="77777777" w:rsidR="00C05ECA" w:rsidRPr="00C05ECA" w:rsidRDefault="00C05ECA" w:rsidP="00C05ECA">
      <w:pPr>
        <w:widowControl w:val="0"/>
        <w:suppressAutoHyphens w:val="0"/>
        <w:autoSpaceDE w:val="0"/>
        <w:spacing w:line="252" w:lineRule="exact"/>
        <w:ind w:left="-14" w:right="57"/>
        <w:jc w:val="both"/>
        <w:rPr>
          <w:rFonts w:ascii="Arial MT" w:eastAsia="Arial MT" w:hAnsi="Arial MT" w:cs="Arial MT"/>
          <w:kern w:val="2"/>
          <w:lang w:val="es-CO" w:eastAsia="en-US" w:bidi="hi-IN"/>
        </w:rPr>
      </w:pPr>
      <w:r w:rsidRPr="00C05ECA">
        <w:rPr>
          <w:rFonts w:ascii="Arial MT" w:eastAsia="Arial MT" w:hAnsi="Arial MT" w:cs="Arial MT"/>
          <w:kern w:val="2"/>
          <w:lang w:val="es-CO" w:eastAsia="en-US" w:bidi="hi-IN"/>
        </w:rPr>
        <w:t xml:space="preserve"> </w:t>
      </w:r>
    </w:p>
    <w:p w14:paraId="05CC29F6" w14:textId="5501ADDC" w:rsidR="00C05ECA" w:rsidRPr="00B25A65" w:rsidRDefault="00B25A65" w:rsidP="00C05ECA">
      <w:pPr>
        <w:widowControl w:val="0"/>
        <w:textAlignment w:val="baseline"/>
        <w:rPr>
          <w:rFonts w:ascii="Arial" w:eastAsia="NSimSun" w:hAnsi="Arial" w:cs="Arial"/>
          <w:color w:val="000000"/>
          <w:kern w:val="2"/>
          <w:lang w:val="es-CO" w:eastAsia="zh-CN" w:bidi="hi-IN"/>
        </w:rPr>
      </w:pPr>
      <w:r>
        <w:rPr>
          <w:rFonts w:ascii="Arial" w:eastAsia="NSimSun" w:hAnsi="Arial" w:cs="Arial"/>
          <w:color w:val="000000"/>
          <w:kern w:val="2"/>
          <w:lang w:val="es-CO" w:eastAsia="zh-CN" w:bidi="hi-IN"/>
        </w:rPr>
        <w:t xml:space="preserve">5 </w:t>
      </w:r>
      <w:r w:rsidRPr="00B25A65">
        <w:rPr>
          <w:rFonts w:ascii="Arial" w:eastAsia="NSimSun" w:hAnsi="Arial" w:cs="Arial"/>
          <w:color w:val="000000"/>
          <w:kern w:val="2"/>
          <w:lang w:eastAsia="zh-CN" w:bidi="hi-IN"/>
        </w:rPr>
        <w:t>Las demás relacionadas con el desarrollo del objeto contractual.</w:t>
      </w:r>
    </w:p>
    <w:p w14:paraId="6CF0BE41" w14:textId="77777777" w:rsidR="00B25A65" w:rsidRPr="00C05ECA" w:rsidRDefault="00B25A65" w:rsidP="00C05ECA">
      <w:pPr>
        <w:widowControl w:val="0"/>
        <w:textAlignment w:val="baseline"/>
        <w:rPr>
          <w:rFonts w:ascii="Liberation Serif" w:eastAsia="NSimSun" w:hAnsi="Liberation Serif" w:cs="Lucida Sans"/>
          <w:color w:val="000000"/>
          <w:kern w:val="2"/>
          <w:lang w:val="es-CO" w:eastAsia="zh-CN" w:bidi="hi-IN"/>
        </w:rPr>
      </w:pPr>
    </w:p>
    <w:p w14:paraId="197FE4DD" w14:textId="096C962D" w:rsidR="007D197A" w:rsidRDefault="00B25A65" w:rsidP="00C05ECA">
      <w:pPr>
        <w:widowControl w:val="0"/>
        <w:adjustRightInd w:val="0"/>
        <w:jc w:val="both"/>
        <w:textAlignment w:val="baseline"/>
        <w:rPr>
          <w:rFonts w:ascii="ArialMT" w:eastAsia="Calibri" w:hAnsi="ArialMT" w:cs="ArialMT"/>
          <w:lang w:val="es-CO" w:eastAsia="es-ES"/>
        </w:rPr>
      </w:pPr>
      <w:r>
        <w:rPr>
          <w:rFonts w:ascii="Arial" w:eastAsia="NSimSun" w:hAnsi="Arial" w:cs="Arial"/>
          <w:color w:val="000000"/>
          <w:kern w:val="2"/>
          <w:lang w:val="es-CO" w:eastAsia="zh-CN" w:bidi="hi-IN"/>
        </w:rPr>
        <w:t>-</w:t>
      </w:r>
      <w:r w:rsidR="00C05ECA" w:rsidRPr="00C05ECA">
        <w:rPr>
          <w:rFonts w:ascii="Arial" w:eastAsia="NSimSun" w:hAnsi="Arial" w:cs="Arial"/>
          <w:color w:val="000000"/>
          <w:kern w:val="2"/>
          <w:lang w:val="es-CO" w:eastAsia="zh-CN" w:bidi="hi-IN"/>
        </w:rPr>
        <w:t xml:space="preserve">  </w:t>
      </w:r>
      <w:r w:rsidR="00C05ECA" w:rsidRPr="00C05ECA">
        <w:rPr>
          <w:rFonts w:ascii="ArialMT" w:eastAsia="Calibri" w:hAnsi="ArialMT" w:cs="ArialMT"/>
          <w:lang w:val="es-CO" w:eastAsia="es-ES"/>
        </w:rPr>
        <w:t>Brindé apoyo logístico en evento de celebración del programa CALI ELITE por ser campeones en las diferentes modalidades de participación a nivel departamental.</w:t>
      </w:r>
    </w:p>
    <w:p w14:paraId="06C6FE81" w14:textId="77777777" w:rsidR="00804669" w:rsidRDefault="00804669" w:rsidP="00C05ECA">
      <w:pPr>
        <w:widowControl w:val="0"/>
        <w:adjustRightInd w:val="0"/>
        <w:jc w:val="both"/>
        <w:textAlignment w:val="baseline"/>
        <w:rPr>
          <w:rFonts w:ascii="ArialMT" w:eastAsia="Calibri" w:hAnsi="ArialMT" w:cs="ArialMT"/>
          <w:lang w:val="es-CO" w:eastAsia="es-ES"/>
        </w:rPr>
      </w:pPr>
    </w:p>
    <w:p w14:paraId="35677256" w14:textId="77777777" w:rsidR="00804669" w:rsidRDefault="00804669" w:rsidP="00C05ECA">
      <w:pPr>
        <w:widowControl w:val="0"/>
        <w:adjustRightInd w:val="0"/>
        <w:jc w:val="both"/>
        <w:textAlignment w:val="baseline"/>
        <w:rPr>
          <w:rFonts w:ascii="ArialMT" w:eastAsia="Calibri" w:hAnsi="ArialMT" w:cs="ArialMT"/>
          <w:lang w:val="es-CO" w:eastAsia="es-ES"/>
        </w:rPr>
      </w:pPr>
    </w:p>
    <w:p w14:paraId="5A7BB498" w14:textId="35007514" w:rsidR="007D197A" w:rsidRDefault="007D197A" w:rsidP="002020A3">
      <w:pPr>
        <w:suppressAutoHyphens w:val="0"/>
        <w:jc w:val="both"/>
        <w:rPr>
          <w:rFonts w:ascii="Arial" w:hAnsi="Arial" w:cs="Arial"/>
        </w:rPr>
      </w:pPr>
      <w:r w:rsidRPr="00A82B09">
        <w:rPr>
          <w:rFonts w:ascii="Arial" w:hAnsi="Arial" w:cs="Arial"/>
        </w:rPr>
        <w:t xml:space="preserve">Para constancia de lo anterior, se firma en Santiago de Cali </w:t>
      </w:r>
      <w:r>
        <w:rPr>
          <w:rFonts w:ascii="Arial" w:hAnsi="Arial" w:cs="Arial"/>
        </w:rPr>
        <w:t xml:space="preserve">el </w:t>
      </w:r>
      <w:r w:rsidR="001A4315">
        <w:rPr>
          <w:rFonts w:ascii="Arial" w:hAnsi="Arial" w:cs="Arial"/>
          <w:noProof/>
        </w:rPr>
        <w:t>26</w:t>
      </w:r>
      <w:r w:rsidR="00B12F6A">
        <w:rPr>
          <w:rFonts w:ascii="Arial" w:hAnsi="Arial" w:cs="Arial"/>
          <w:noProof/>
        </w:rPr>
        <w:t xml:space="preserve"> del mes de Agosto del 2025 </w:t>
      </w:r>
    </w:p>
    <w:p w14:paraId="56CC21E7" w14:textId="77777777" w:rsidR="007D197A" w:rsidRDefault="007D197A" w:rsidP="002020A3">
      <w:pPr>
        <w:suppressAutoHyphens w:val="0"/>
        <w:jc w:val="both"/>
        <w:rPr>
          <w:rFonts w:ascii="Arial" w:hAnsi="Arial" w:cs="Arial"/>
        </w:rPr>
      </w:pPr>
    </w:p>
    <w:p w14:paraId="703D9054" w14:textId="77777777" w:rsidR="007D197A" w:rsidRDefault="007D197A" w:rsidP="002020A3">
      <w:pPr>
        <w:suppressAutoHyphens w:val="0"/>
        <w:jc w:val="both"/>
        <w:rPr>
          <w:rFonts w:ascii="Arial" w:hAnsi="Arial" w:cs="Arial"/>
        </w:rPr>
      </w:pPr>
      <w:r>
        <w:rPr>
          <w:rFonts w:ascii="Arial" w:hAnsi="Arial" w:cs="Arial"/>
        </w:rPr>
        <w:t>Atentamente,</w:t>
      </w:r>
    </w:p>
    <w:p w14:paraId="04D6D88F" w14:textId="189F8A7F" w:rsidR="007D197A" w:rsidRDefault="008533CE" w:rsidP="002020A3">
      <w:pPr>
        <w:suppressAutoHyphens w:val="0"/>
        <w:jc w:val="both"/>
        <w:rPr>
          <w:rFonts w:ascii="Arial" w:hAnsi="Arial" w:cs="Arial"/>
        </w:rPr>
      </w:pPr>
      <w:r w:rsidRPr="004174E4">
        <w:rPr>
          <w:rFonts w:ascii="Arial" w:eastAsia="Arial" w:hAnsi="Arial" w:cs="Arial"/>
          <w:noProof/>
          <w:sz w:val="27"/>
          <w:szCs w:val="22"/>
          <w:lang w:val="es-CO" w:eastAsia="es-CO" w:bidi="hi-IN"/>
        </w:rPr>
        <w:drawing>
          <wp:anchor distT="0" distB="0" distL="114300" distR="114300" simplePos="0" relativeHeight="251659264" behindDoc="0" locked="0" layoutInCell="1" allowOverlap="1" wp14:anchorId="5EA5944E" wp14:editId="6A5193FF">
            <wp:simplePos x="0" y="0"/>
            <wp:positionH relativeFrom="column">
              <wp:posOffset>1958340</wp:posOffset>
            </wp:positionH>
            <wp:positionV relativeFrom="paragraph">
              <wp:posOffset>78740</wp:posOffset>
            </wp:positionV>
            <wp:extent cx="1518920" cy="600710"/>
            <wp:effectExtent l="0" t="0" r="5080" b="889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8920" cy="600710"/>
                    </a:xfrm>
                    <a:prstGeom prst="rect">
                      <a:avLst/>
                    </a:prstGeom>
                    <a:noFill/>
                  </pic:spPr>
                </pic:pic>
              </a:graphicData>
            </a:graphic>
            <wp14:sizeRelH relativeFrom="margin">
              <wp14:pctWidth>0</wp14:pctWidth>
            </wp14:sizeRelH>
            <wp14:sizeRelV relativeFrom="margin">
              <wp14:pctHeight>0</wp14:pctHeight>
            </wp14:sizeRelV>
          </wp:anchor>
        </w:drawing>
      </w:r>
    </w:p>
    <w:p w14:paraId="413EAB1C" w14:textId="77777777" w:rsidR="007D197A" w:rsidRPr="00A82B09" w:rsidRDefault="007D197A" w:rsidP="002020A3">
      <w:pPr>
        <w:suppressAutoHyphens w:val="0"/>
        <w:jc w:val="both"/>
        <w:rPr>
          <w:rFonts w:ascii="Arial" w:hAnsi="Arial" w:cs="Arial"/>
        </w:rPr>
      </w:pPr>
    </w:p>
    <w:p w14:paraId="1C371DC0" w14:textId="401249A1" w:rsidR="007D197A" w:rsidRDefault="007D197A" w:rsidP="006F2DEB">
      <w:pPr>
        <w:pStyle w:val="Textoindependiente"/>
        <w:rPr>
          <w:rFonts w:ascii="Arial" w:hAnsi="Arial" w:cs="Arial"/>
          <w:color w:val="000000"/>
        </w:rPr>
      </w:pPr>
    </w:p>
    <w:p w14:paraId="097D1AA8" w14:textId="2415F1FD" w:rsidR="007D197A" w:rsidRDefault="007D197A" w:rsidP="006F2DEB">
      <w:pPr>
        <w:pStyle w:val="Textoindependiente"/>
        <w:rPr>
          <w:rFonts w:ascii="Arial" w:hAnsi="Arial" w:cs="Arial"/>
          <w:color w:val="000000"/>
        </w:rPr>
      </w:pPr>
    </w:p>
    <w:p w14:paraId="1F745296" w14:textId="77777777" w:rsidR="007D197A" w:rsidRPr="00A82B09" w:rsidRDefault="007D197A" w:rsidP="008533CE">
      <w:pPr>
        <w:pStyle w:val="Textoindependiente"/>
        <w:jc w:val="center"/>
        <w:rPr>
          <w:rFonts w:ascii="Arial" w:hAnsi="Arial" w:cs="Arial"/>
          <w:color w:val="000000"/>
        </w:rPr>
      </w:pPr>
      <w:r w:rsidRPr="00A82B09">
        <w:rPr>
          <w:rFonts w:ascii="Arial" w:hAnsi="Arial" w:cs="Arial"/>
          <w:color w:val="000000"/>
        </w:rPr>
        <w:t>_____________________________</w:t>
      </w:r>
    </w:p>
    <w:p w14:paraId="4C90F6C5" w14:textId="3298374B" w:rsidR="007D197A" w:rsidRPr="008445B1" w:rsidRDefault="00C561CB" w:rsidP="008533CE">
      <w:pPr>
        <w:pStyle w:val="Textoindependiente"/>
        <w:jc w:val="center"/>
        <w:rPr>
          <w:rFonts w:ascii="Arial" w:hAnsi="Arial" w:cs="Arial"/>
        </w:rPr>
      </w:pPr>
      <w:r>
        <w:rPr>
          <w:rFonts w:ascii="Arial" w:hAnsi="Arial" w:cs="Arial"/>
          <w:noProof/>
        </w:rPr>
        <w:t xml:space="preserve">Anny Liceth Yalanda </w:t>
      </w:r>
      <w:r w:rsidR="009F6FB6">
        <w:rPr>
          <w:rFonts w:ascii="Arial" w:hAnsi="Arial" w:cs="Arial"/>
          <w:noProof/>
        </w:rPr>
        <w:t>Valencia.</w:t>
      </w:r>
    </w:p>
    <w:p w14:paraId="7057B8D5" w14:textId="1926C583" w:rsidR="007D197A" w:rsidRPr="00A82B09" w:rsidRDefault="001D05EB" w:rsidP="008533CE">
      <w:pPr>
        <w:pStyle w:val="Textoindependiente"/>
        <w:jc w:val="center"/>
        <w:rPr>
          <w:rFonts w:ascii="Arial" w:hAnsi="Arial" w:cs="Arial"/>
          <w:color w:val="000000"/>
        </w:rPr>
      </w:pPr>
      <w:r>
        <w:rPr>
          <w:rFonts w:ascii="Arial" w:hAnsi="Arial" w:cs="Arial"/>
        </w:rPr>
        <w:t>C.C 59681208</w:t>
      </w:r>
    </w:p>
    <w:p w14:paraId="2020C0DC" w14:textId="77777777" w:rsidR="007D197A" w:rsidRDefault="007D197A" w:rsidP="008533CE">
      <w:pPr>
        <w:pStyle w:val="Textoindependiente"/>
        <w:jc w:val="center"/>
        <w:rPr>
          <w:rFonts w:ascii="Arial" w:hAnsi="Arial" w:cs="Arial"/>
          <w:lang w:val="pt-BR"/>
        </w:rPr>
        <w:sectPr w:rsidR="007D197A" w:rsidSect="005324FD">
          <w:headerReference w:type="default" r:id="rId9"/>
          <w:footnotePr>
            <w:pos w:val="beneathText"/>
          </w:footnotePr>
          <w:pgSz w:w="12242" w:h="15842" w:code="1"/>
          <w:pgMar w:top="1809" w:right="1622" w:bottom="1418" w:left="1701" w:header="1134" w:footer="720" w:gutter="0"/>
          <w:pgNumType w:start="94"/>
          <w:cols w:space="720"/>
          <w:docGrid w:linePitch="360"/>
        </w:sectPr>
      </w:pPr>
      <w:r w:rsidRPr="00A82B09">
        <w:rPr>
          <w:rFonts w:ascii="Arial" w:hAnsi="Arial" w:cs="Arial"/>
        </w:rPr>
        <w:t>CONTRATISTA</w:t>
      </w:r>
      <w:r w:rsidRPr="00A82B09">
        <w:rPr>
          <w:rFonts w:ascii="Arial" w:hAnsi="Arial" w:cs="Arial"/>
        </w:rPr>
        <w:tab/>
      </w:r>
      <w:r w:rsidRPr="00A82B09">
        <w:rPr>
          <w:rFonts w:ascii="Arial" w:hAnsi="Arial" w:cs="Arial"/>
          <w:b/>
        </w:rPr>
        <w:tab/>
      </w:r>
      <w:r w:rsidRPr="00A82B09">
        <w:rPr>
          <w:rFonts w:ascii="Arial" w:hAnsi="Arial" w:cs="Arial"/>
          <w:lang w:val="pt-BR"/>
        </w:rPr>
        <w:t xml:space="preserve">             </w:t>
      </w:r>
    </w:p>
    <w:p w14:paraId="23937717" w14:textId="77777777" w:rsidR="007D197A" w:rsidRPr="00A82B09" w:rsidRDefault="007D197A">
      <w:pPr>
        <w:pStyle w:val="Textoindependiente"/>
        <w:rPr>
          <w:rFonts w:ascii="Arial" w:hAnsi="Arial" w:cs="Arial"/>
        </w:rPr>
      </w:pPr>
    </w:p>
    <w:sectPr w:rsidR="007D197A" w:rsidRPr="00A82B09" w:rsidSect="007D197A">
      <w:headerReference w:type="default" r:id="rId10"/>
      <w:footnotePr>
        <w:pos w:val="beneathText"/>
      </w:footnotePr>
      <w:type w:val="continuous"/>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DA8AB" w14:textId="77777777" w:rsidR="00D72498" w:rsidRDefault="00D72498">
      <w:r>
        <w:separator/>
      </w:r>
    </w:p>
  </w:endnote>
  <w:endnote w:type="continuationSeparator" w:id="0">
    <w:p w14:paraId="3B63CB44" w14:textId="77777777" w:rsidR="00D72498" w:rsidRDefault="00D72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MT">
    <w:altName w:val="Arial"/>
    <w:charset w:val="01"/>
    <w:family w:val="swiss"/>
    <w:pitch w:val="variable"/>
  </w:font>
  <w:font w:name="Liberation Serif">
    <w:altName w:val="Times New Roman"/>
    <w:charset w:val="00"/>
    <w:family w:val="roman"/>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A6D42" w14:textId="77777777" w:rsidR="00D72498" w:rsidRDefault="00D72498">
      <w:r>
        <w:separator/>
      </w:r>
    </w:p>
  </w:footnote>
  <w:footnote w:type="continuationSeparator" w:id="0">
    <w:p w14:paraId="1B473E4F" w14:textId="77777777" w:rsidR="00D72498" w:rsidRDefault="00D72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ED046" w14:textId="77777777" w:rsidR="007D197A" w:rsidRPr="000005A3" w:rsidRDefault="007D197A" w:rsidP="000005A3">
    <w:pPr>
      <w:pStyle w:val="Encabezado2"/>
      <w:jc w:val="center"/>
      <w:rPr>
        <w:rFonts w:ascii="Arial" w:hAnsi="Arial" w:cs="Arial"/>
        <w:b/>
        <w:lang w:val="es-MX"/>
      </w:rPr>
    </w:pPr>
    <w:r w:rsidRPr="000005A3">
      <w:rPr>
        <w:rFonts w:ascii="Arial" w:hAnsi="Arial" w:cs="Arial"/>
        <w:b/>
        <w:lang w:val="es-MX"/>
      </w:rPr>
      <w:t xml:space="preserve">INFORME </w:t>
    </w:r>
    <w:r>
      <w:rPr>
        <w:rFonts w:ascii="Arial" w:hAnsi="Arial" w:cs="Arial"/>
        <w:b/>
        <w:lang w:val="es-MX"/>
      </w:rPr>
      <w:t xml:space="preserve">CONSOLIDADO </w:t>
    </w:r>
    <w:r w:rsidRPr="000005A3">
      <w:rPr>
        <w:rFonts w:ascii="Arial" w:hAnsi="Arial" w:cs="Arial"/>
        <w:b/>
        <w:lang w:val="es-MX"/>
      </w:rPr>
      <w:t>DE ACTIVIDADES</w:t>
    </w:r>
    <w:r>
      <w:rPr>
        <w:rFonts w:ascii="Arial" w:hAnsi="Arial" w:cs="Arial"/>
        <w:b/>
        <w:lang w:val="es-MX"/>
      </w:rPr>
      <w:t xml:space="preserve"> </w:t>
    </w:r>
  </w:p>
  <w:p w14:paraId="4768F235" w14:textId="6ABE8A3D" w:rsidR="007D197A" w:rsidRPr="000005A3" w:rsidRDefault="007D197A" w:rsidP="000005A3">
    <w:pPr>
      <w:pStyle w:val="Textoindependiente"/>
      <w:jc w:val="center"/>
      <w:rPr>
        <w:rFonts w:ascii="Arial" w:hAnsi="Arial" w:cs="Arial"/>
        <w:b/>
        <w:bCs/>
        <w:lang w:val="es-MX"/>
      </w:rPr>
    </w:pPr>
    <w:r>
      <w:rPr>
        <w:rFonts w:ascii="Arial" w:hAnsi="Arial" w:cs="Arial"/>
        <w:b/>
        <w:bCs/>
        <w:lang w:val="es-MX"/>
      </w:rPr>
      <w:t>CONTRATO No.</w:t>
    </w:r>
    <w:r w:rsidRPr="00180E49">
      <w:rPr>
        <w:rFonts w:ascii="Arial" w:hAnsi="Arial" w:cs="Arial"/>
        <w:b/>
        <w:bCs/>
        <w:lang w:val="es-MX"/>
      </w:rPr>
      <w:t xml:space="preserve"> </w:t>
    </w:r>
    <w:r w:rsidR="00322EA3">
      <w:rPr>
        <w:rFonts w:ascii="Arial" w:hAnsi="Arial" w:cs="Arial"/>
        <w:b/>
        <w:bCs/>
        <w:noProof/>
        <w:lang w:val="es-MX"/>
      </w:rPr>
      <w:t>4162.010.26.1.</w:t>
    </w:r>
    <w:r w:rsidR="00432D43" w:rsidRPr="00432D43">
      <w:t xml:space="preserve"> </w:t>
    </w:r>
    <w:r w:rsidR="00432D43" w:rsidRPr="00432D43">
      <w:rPr>
        <w:rFonts w:ascii="Arial" w:hAnsi="Arial" w:cs="Arial"/>
        <w:b/>
        <w:bCs/>
        <w:noProof/>
        <w:lang w:val="es-MX"/>
      </w:rPr>
      <w:t>2056</w:t>
    </w:r>
    <w:r w:rsidRPr="006E5E23">
      <w:rPr>
        <w:rFonts w:ascii="Arial" w:hAnsi="Arial" w:cs="Arial"/>
        <w:b/>
        <w:bCs/>
        <w:noProof/>
        <w:lang w:val="es-MX"/>
      </w:rPr>
      <w:t>-2025</w:t>
    </w:r>
    <w:r w:rsidRPr="008445B1">
      <w:rPr>
        <w:rFonts w:ascii="Arial" w:hAnsi="Arial" w:cs="Arial"/>
        <w:b/>
        <w:bCs/>
        <w:lang w:val="es-MX"/>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0B4E7" w14:textId="77777777" w:rsidR="00F55A22" w:rsidRPr="000005A3" w:rsidRDefault="00F55A22" w:rsidP="000005A3">
    <w:pPr>
      <w:pStyle w:val="Encabezado2"/>
      <w:jc w:val="center"/>
      <w:rPr>
        <w:rFonts w:ascii="Arial" w:hAnsi="Arial" w:cs="Arial"/>
        <w:b/>
        <w:lang w:val="es-MX"/>
      </w:rPr>
    </w:pPr>
    <w:r w:rsidRPr="000005A3">
      <w:rPr>
        <w:rFonts w:ascii="Arial" w:hAnsi="Arial" w:cs="Arial"/>
        <w:b/>
        <w:lang w:val="es-MX"/>
      </w:rPr>
      <w:t xml:space="preserve">INFORME </w:t>
    </w:r>
    <w:r>
      <w:rPr>
        <w:rFonts w:ascii="Arial" w:hAnsi="Arial" w:cs="Arial"/>
        <w:b/>
        <w:lang w:val="es-MX"/>
      </w:rPr>
      <w:t xml:space="preserve">CONSOLIDADO </w:t>
    </w:r>
    <w:r w:rsidRPr="000005A3">
      <w:rPr>
        <w:rFonts w:ascii="Arial" w:hAnsi="Arial" w:cs="Arial"/>
        <w:b/>
        <w:lang w:val="es-MX"/>
      </w:rPr>
      <w:t>DE ACTIVIDADES</w:t>
    </w:r>
    <w:r>
      <w:rPr>
        <w:rFonts w:ascii="Arial" w:hAnsi="Arial" w:cs="Arial"/>
        <w:b/>
        <w:lang w:val="es-MX"/>
      </w:rPr>
      <w:t xml:space="preserve"> </w:t>
    </w:r>
  </w:p>
  <w:p w14:paraId="0388E44E" w14:textId="77777777" w:rsidR="00F55A22" w:rsidRPr="000005A3" w:rsidRDefault="00F55A22" w:rsidP="000005A3">
    <w:pPr>
      <w:pStyle w:val="Textoindependiente"/>
      <w:jc w:val="center"/>
      <w:rPr>
        <w:rFonts w:ascii="Arial" w:hAnsi="Arial" w:cs="Arial"/>
        <w:b/>
        <w:bCs/>
        <w:lang w:val="es-MX"/>
      </w:rPr>
    </w:pPr>
    <w:r>
      <w:rPr>
        <w:rFonts w:ascii="Arial" w:hAnsi="Arial" w:cs="Arial"/>
        <w:b/>
        <w:bCs/>
        <w:lang w:val="es-MX"/>
      </w:rPr>
      <w:t>CONTRATO No.</w:t>
    </w:r>
    <w:r w:rsidRPr="00180E49">
      <w:rPr>
        <w:rFonts w:ascii="Arial" w:hAnsi="Arial" w:cs="Arial"/>
        <w:b/>
        <w:bCs/>
        <w:lang w:val="es-MX"/>
      </w:rPr>
      <w:t xml:space="preserve"> </w:t>
    </w:r>
    <w:r w:rsidRPr="0092241A">
      <w:rPr>
        <w:rFonts w:ascii="Arial" w:hAnsi="Arial" w:cs="Arial"/>
        <w:b/>
        <w:bCs/>
        <w:lang w:val="es-MX"/>
      </w:rPr>
      <w:t>4162.010.26.1</w:t>
    </w:r>
    <w:r w:rsidRPr="008445B1">
      <w:rPr>
        <w:rFonts w:ascii="Arial" w:hAnsi="Arial" w:cs="Arial"/>
        <w:b/>
        <w:bCs/>
        <w:lang w:val="es-MX"/>
      </w:rPr>
      <w:t>.</w:t>
    </w:r>
    <w:r w:rsidR="006A4927" w:rsidRPr="006E5E23">
      <w:rPr>
        <w:rFonts w:ascii="Arial" w:hAnsi="Arial" w:cs="Arial"/>
        <w:b/>
        <w:bCs/>
        <w:noProof/>
        <w:lang w:val="es-MX"/>
      </w:rPr>
      <w:t>4162.010.26.1.0080-2025</w:t>
    </w:r>
    <w:r w:rsidRPr="008445B1">
      <w:rPr>
        <w:rFonts w:ascii="Arial" w:hAnsi="Arial" w:cs="Arial"/>
        <w:b/>
        <w:bCs/>
        <w:lang w:val="es-MX"/>
      </w:rPr>
      <w:t xml:space="preserve"> -2</w:t>
    </w:r>
    <w:r w:rsidRPr="0092241A">
      <w:rPr>
        <w:rFonts w:ascii="Arial" w:hAnsi="Arial" w:cs="Arial"/>
        <w:b/>
        <w:bCs/>
        <w:lang w:val="es-MX"/>
      </w:rPr>
      <w:t>02</w:t>
    </w:r>
    <w:r>
      <w:rPr>
        <w:rFonts w:ascii="Arial" w:hAnsi="Arial" w:cs="Arial"/>
        <w:b/>
        <w:bCs/>
        <w:lang w:val="es-MX"/>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1">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1">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1">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1">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1">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1">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1">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1">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1">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1">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1">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1">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1">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1">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1">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1">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1">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1">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1">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1">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1">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1">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6671896">
    <w:abstractNumId w:val="9"/>
  </w:num>
  <w:num w:numId="2" w16cid:durableId="759302481">
    <w:abstractNumId w:val="1"/>
  </w:num>
  <w:num w:numId="3" w16cid:durableId="1665083346">
    <w:abstractNumId w:val="4"/>
  </w:num>
  <w:num w:numId="4" w16cid:durableId="2085298496">
    <w:abstractNumId w:val="2"/>
  </w:num>
  <w:num w:numId="5" w16cid:durableId="2013141138">
    <w:abstractNumId w:val="0"/>
  </w:num>
  <w:num w:numId="6" w16cid:durableId="1601254426">
    <w:abstractNumId w:val="10"/>
  </w:num>
  <w:num w:numId="7" w16cid:durableId="579410529">
    <w:abstractNumId w:val="20"/>
  </w:num>
  <w:num w:numId="8" w16cid:durableId="1541088076">
    <w:abstractNumId w:val="19"/>
  </w:num>
  <w:num w:numId="9" w16cid:durableId="1032463176">
    <w:abstractNumId w:val="17"/>
  </w:num>
  <w:num w:numId="10" w16cid:durableId="954366629">
    <w:abstractNumId w:val="15"/>
  </w:num>
  <w:num w:numId="11" w16cid:durableId="1240599851">
    <w:abstractNumId w:val="3"/>
  </w:num>
  <w:num w:numId="12" w16cid:durableId="183591967">
    <w:abstractNumId w:val="14"/>
  </w:num>
  <w:num w:numId="13" w16cid:durableId="1566841911">
    <w:abstractNumId w:val="21"/>
  </w:num>
  <w:num w:numId="14" w16cid:durableId="1536230887">
    <w:abstractNumId w:val="12"/>
  </w:num>
  <w:num w:numId="15" w16cid:durableId="766580234">
    <w:abstractNumId w:val="13"/>
  </w:num>
  <w:num w:numId="16" w16cid:durableId="539052107">
    <w:abstractNumId w:val="11"/>
    <w:lvlOverride w:ilvl="0">
      <w:lvl w:ilvl="0">
        <w:numFmt w:val="decimal"/>
        <w:lvlText w:val="%1."/>
        <w:lvlJc w:val="left"/>
      </w:lvl>
    </w:lvlOverride>
  </w:num>
  <w:num w:numId="17" w16cid:durableId="1266040270">
    <w:abstractNumId w:val="16"/>
    <w:lvlOverride w:ilvl="0">
      <w:lvl w:ilvl="0">
        <w:numFmt w:val="decimal"/>
        <w:lvlText w:val="%1."/>
        <w:lvlJc w:val="left"/>
      </w:lvl>
    </w:lvlOverride>
  </w:num>
  <w:num w:numId="18" w16cid:durableId="845901064">
    <w:abstractNumId w:val="18"/>
    <w:lvlOverride w:ilvl="0">
      <w:lvl w:ilvl="0">
        <w:numFmt w:val="decimal"/>
        <w:lvlText w:val="%1."/>
        <w:lvlJc w:val="left"/>
      </w:lvl>
    </w:lvlOverride>
  </w:num>
  <w:num w:numId="19" w16cid:durableId="1327125290">
    <w:abstractNumId w:val="22"/>
    <w:lvlOverride w:ilvl="0">
      <w:lvl w:ilvl="0">
        <w:numFmt w:val="decimal"/>
        <w:lvlText w:val="%1."/>
        <w:lvlJc w:val="left"/>
      </w:lvl>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5"/>
    <w:rsid w:val="000005A3"/>
    <w:rsid w:val="00002873"/>
    <w:rsid w:val="00010B11"/>
    <w:rsid w:val="00016413"/>
    <w:rsid w:val="00017D18"/>
    <w:rsid w:val="00020B82"/>
    <w:rsid w:val="00024114"/>
    <w:rsid w:val="00024DED"/>
    <w:rsid w:val="000315D1"/>
    <w:rsid w:val="000315DA"/>
    <w:rsid w:val="00032343"/>
    <w:rsid w:val="00032F22"/>
    <w:rsid w:val="00035031"/>
    <w:rsid w:val="0003614B"/>
    <w:rsid w:val="00041FC1"/>
    <w:rsid w:val="00042329"/>
    <w:rsid w:val="000439D0"/>
    <w:rsid w:val="00045B0F"/>
    <w:rsid w:val="0005642A"/>
    <w:rsid w:val="00056BF9"/>
    <w:rsid w:val="000669CB"/>
    <w:rsid w:val="00067474"/>
    <w:rsid w:val="0006799C"/>
    <w:rsid w:val="0007215E"/>
    <w:rsid w:val="00074961"/>
    <w:rsid w:val="00080079"/>
    <w:rsid w:val="000816F5"/>
    <w:rsid w:val="00085E74"/>
    <w:rsid w:val="0008601A"/>
    <w:rsid w:val="00086147"/>
    <w:rsid w:val="00090529"/>
    <w:rsid w:val="0009064D"/>
    <w:rsid w:val="00091334"/>
    <w:rsid w:val="00092A64"/>
    <w:rsid w:val="00092CED"/>
    <w:rsid w:val="0009658B"/>
    <w:rsid w:val="000967B1"/>
    <w:rsid w:val="000A106A"/>
    <w:rsid w:val="000B0B79"/>
    <w:rsid w:val="000B1BD2"/>
    <w:rsid w:val="000B4B1D"/>
    <w:rsid w:val="000B5A1C"/>
    <w:rsid w:val="000C06F6"/>
    <w:rsid w:val="000C7CB7"/>
    <w:rsid w:val="000D0707"/>
    <w:rsid w:val="000D5B35"/>
    <w:rsid w:val="000D62B3"/>
    <w:rsid w:val="000D7CFE"/>
    <w:rsid w:val="000E23B9"/>
    <w:rsid w:val="000E277B"/>
    <w:rsid w:val="000E4985"/>
    <w:rsid w:val="000E4995"/>
    <w:rsid w:val="000E4B25"/>
    <w:rsid w:val="000E568B"/>
    <w:rsid w:val="000E7498"/>
    <w:rsid w:val="000E7EAB"/>
    <w:rsid w:val="000F4A2C"/>
    <w:rsid w:val="001042E4"/>
    <w:rsid w:val="001136AF"/>
    <w:rsid w:val="00121334"/>
    <w:rsid w:val="00122171"/>
    <w:rsid w:val="00122A9D"/>
    <w:rsid w:val="00126A48"/>
    <w:rsid w:val="0012741E"/>
    <w:rsid w:val="0013009B"/>
    <w:rsid w:val="00131CA7"/>
    <w:rsid w:val="00132B26"/>
    <w:rsid w:val="00136E12"/>
    <w:rsid w:val="0013777F"/>
    <w:rsid w:val="001405D6"/>
    <w:rsid w:val="001441B1"/>
    <w:rsid w:val="00146020"/>
    <w:rsid w:val="00146876"/>
    <w:rsid w:val="001574EE"/>
    <w:rsid w:val="00157E8F"/>
    <w:rsid w:val="00164411"/>
    <w:rsid w:val="0017212C"/>
    <w:rsid w:val="00174187"/>
    <w:rsid w:val="00174519"/>
    <w:rsid w:val="00180E49"/>
    <w:rsid w:val="00185C8A"/>
    <w:rsid w:val="0019084B"/>
    <w:rsid w:val="001A19F5"/>
    <w:rsid w:val="001A1CD0"/>
    <w:rsid w:val="001A3C5B"/>
    <w:rsid w:val="001A4315"/>
    <w:rsid w:val="001A6DF0"/>
    <w:rsid w:val="001B57E4"/>
    <w:rsid w:val="001B78A3"/>
    <w:rsid w:val="001B7A3C"/>
    <w:rsid w:val="001C4580"/>
    <w:rsid w:val="001D05EB"/>
    <w:rsid w:val="001D0C64"/>
    <w:rsid w:val="001D6C54"/>
    <w:rsid w:val="001D7416"/>
    <w:rsid w:val="001E351C"/>
    <w:rsid w:val="001E5EE6"/>
    <w:rsid w:val="001E7E7D"/>
    <w:rsid w:val="001F2874"/>
    <w:rsid w:val="002020A3"/>
    <w:rsid w:val="00211C0D"/>
    <w:rsid w:val="002203D0"/>
    <w:rsid w:val="0022316F"/>
    <w:rsid w:val="00227EEA"/>
    <w:rsid w:val="002318EE"/>
    <w:rsid w:val="00236B88"/>
    <w:rsid w:val="00237829"/>
    <w:rsid w:val="00241739"/>
    <w:rsid w:val="00243CD4"/>
    <w:rsid w:val="00244BE0"/>
    <w:rsid w:val="0024657B"/>
    <w:rsid w:val="00247805"/>
    <w:rsid w:val="002507DE"/>
    <w:rsid w:val="002569E2"/>
    <w:rsid w:val="00256E8C"/>
    <w:rsid w:val="00256E9D"/>
    <w:rsid w:val="00263EAB"/>
    <w:rsid w:val="002647D4"/>
    <w:rsid w:val="00266450"/>
    <w:rsid w:val="002679EB"/>
    <w:rsid w:val="00272AAB"/>
    <w:rsid w:val="00283754"/>
    <w:rsid w:val="00285774"/>
    <w:rsid w:val="00291291"/>
    <w:rsid w:val="00291BC8"/>
    <w:rsid w:val="00292160"/>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0DC7"/>
    <w:rsid w:val="002E61CA"/>
    <w:rsid w:val="002E7744"/>
    <w:rsid w:val="002F0937"/>
    <w:rsid w:val="002F565C"/>
    <w:rsid w:val="002F6BE4"/>
    <w:rsid w:val="0030174E"/>
    <w:rsid w:val="0030273A"/>
    <w:rsid w:val="00305F51"/>
    <w:rsid w:val="003065E2"/>
    <w:rsid w:val="003071F7"/>
    <w:rsid w:val="00310A8F"/>
    <w:rsid w:val="00317EFA"/>
    <w:rsid w:val="00322017"/>
    <w:rsid w:val="00322EA3"/>
    <w:rsid w:val="00327D44"/>
    <w:rsid w:val="00333B88"/>
    <w:rsid w:val="0033577A"/>
    <w:rsid w:val="00335D8A"/>
    <w:rsid w:val="00345ED8"/>
    <w:rsid w:val="00346117"/>
    <w:rsid w:val="00346374"/>
    <w:rsid w:val="00346569"/>
    <w:rsid w:val="003520F5"/>
    <w:rsid w:val="0035298D"/>
    <w:rsid w:val="0035486F"/>
    <w:rsid w:val="003603DB"/>
    <w:rsid w:val="00362F14"/>
    <w:rsid w:val="003644D0"/>
    <w:rsid w:val="003730C9"/>
    <w:rsid w:val="003731EA"/>
    <w:rsid w:val="00374272"/>
    <w:rsid w:val="00374B03"/>
    <w:rsid w:val="003855C0"/>
    <w:rsid w:val="00391B2A"/>
    <w:rsid w:val="003938D2"/>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174E4"/>
    <w:rsid w:val="00426947"/>
    <w:rsid w:val="0043020B"/>
    <w:rsid w:val="0043195A"/>
    <w:rsid w:val="00432D43"/>
    <w:rsid w:val="004333F9"/>
    <w:rsid w:val="004358F0"/>
    <w:rsid w:val="0043636C"/>
    <w:rsid w:val="0044537C"/>
    <w:rsid w:val="0045214C"/>
    <w:rsid w:val="004523B2"/>
    <w:rsid w:val="00452EFC"/>
    <w:rsid w:val="00454C98"/>
    <w:rsid w:val="00455312"/>
    <w:rsid w:val="004565A2"/>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57F0"/>
    <w:rsid w:val="004C60A6"/>
    <w:rsid w:val="004C725A"/>
    <w:rsid w:val="004D21E2"/>
    <w:rsid w:val="004D2E4E"/>
    <w:rsid w:val="004D567D"/>
    <w:rsid w:val="004E2775"/>
    <w:rsid w:val="004E27AD"/>
    <w:rsid w:val="004E740D"/>
    <w:rsid w:val="004E79D3"/>
    <w:rsid w:val="004E7C29"/>
    <w:rsid w:val="004E7FE7"/>
    <w:rsid w:val="004F3D88"/>
    <w:rsid w:val="004F40DB"/>
    <w:rsid w:val="004F436A"/>
    <w:rsid w:val="004F7151"/>
    <w:rsid w:val="00505AE0"/>
    <w:rsid w:val="00510275"/>
    <w:rsid w:val="0051468B"/>
    <w:rsid w:val="00514C6D"/>
    <w:rsid w:val="005158F0"/>
    <w:rsid w:val="00521C3B"/>
    <w:rsid w:val="005266C5"/>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69B0"/>
    <w:rsid w:val="0055758B"/>
    <w:rsid w:val="005600E2"/>
    <w:rsid w:val="00560D48"/>
    <w:rsid w:val="005637DD"/>
    <w:rsid w:val="0057221F"/>
    <w:rsid w:val="00576490"/>
    <w:rsid w:val="00577039"/>
    <w:rsid w:val="005772B6"/>
    <w:rsid w:val="005854C6"/>
    <w:rsid w:val="00586A9A"/>
    <w:rsid w:val="005901D2"/>
    <w:rsid w:val="005912A2"/>
    <w:rsid w:val="00592C95"/>
    <w:rsid w:val="00593323"/>
    <w:rsid w:val="005A05DD"/>
    <w:rsid w:val="005A355D"/>
    <w:rsid w:val="005A3A20"/>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05573"/>
    <w:rsid w:val="006207DF"/>
    <w:rsid w:val="0062263B"/>
    <w:rsid w:val="00622CAE"/>
    <w:rsid w:val="00625591"/>
    <w:rsid w:val="00625C69"/>
    <w:rsid w:val="006370DD"/>
    <w:rsid w:val="0063798C"/>
    <w:rsid w:val="0064546A"/>
    <w:rsid w:val="00645DBC"/>
    <w:rsid w:val="0064673E"/>
    <w:rsid w:val="00653DA2"/>
    <w:rsid w:val="00656D24"/>
    <w:rsid w:val="00657494"/>
    <w:rsid w:val="006702A5"/>
    <w:rsid w:val="006705DF"/>
    <w:rsid w:val="00675497"/>
    <w:rsid w:val="00682113"/>
    <w:rsid w:val="006828B1"/>
    <w:rsid w:val="00682AE7"/>
    <w:rsid w:val="006832FF"/>
    <w:rsid w:val="0068432B"/>
    <w:rsid w:val="0068665E"/>
    <w:rsid w:val="00687582"/>
    <w:rsid w:val="00690019"/>
    <w:rsid w:val="00693ACD"/>
    <w:rsid w:val="00694FE1"/>
    <w:rsid w:val="00695016"/>
    <w:rsid w:val="0069655A"/>
    <w:rsid w:val="006A24C6"/>
    <w:rsid w:val="006A2830"/>
    <w:rsid w:val="006A2B9C"/>
    <w:rsid w:val="006A34D0"/>
    <w:rsid w:val="006A35F6"/>
    <w:rsid w:val="006A4927"/>
    <w:rsid w:val="006B15EB"/>
    <w:rsid w:val="006B62CB"/>
    <w:rsid w:val="006B71BF"/>
    <w:rsid w:val="006C6253"/>
    <w:rsid w:val="006D13D9"/>
    <w:rsid w:val="006D36CB"/>
    <w:rsid w:val="006D3C7D"/>
    <w:rsid w:val="006D6940"/>
    <w:rsid w:val="006E0717"/>
    <w:rsid w:val="006E1335"/>
    <w:rsid w:val="006E382A"/>
    <w:rsid w:val="006E3A73"/>
    <w:rsid w:val="006E760D"/>
    <w:rsid w:val="006F2DEB"/>
    <w:rsid w:val="006F346F"/>
    <w:rsid w:val="006F363D"/>
    <w:rsid w:val="006F45E6"/>
    <w:rsid w:val="006F50FA"/>
    <w:rsid w:val="006F52BC"/>
    <w:rsid w:val="006F611F"/>
    <w:rsid w:val="006F728D"/>
    <w:rsid w:val="0070454E"/>
    <w:rsid w:val="00711235"/>
    <w:rsid w:val="007116A4"/>
    <w:rsid w:val="00713E35"/>
    <w:rsid w:val="0071627B"/>
    <w:rsid w:val="007216B9"/>
    <w:rsid w:val="007240A4"/>
    <w:rsid w:val="00736568"/>
    <w:rsid w:val="007437D5"/>
    <w:rsid w:val="007439B1"/>
    <w:rsid w:val="007446C2"/>
    <w:rsid w:val="00745989"/>
    <w:rsid w:val="0074664D"/>
    <w:rsid w:val="007466BC"/>
    <w:rsid w:val="00746AAD"/>
    <w:rsid w:val="00753517"/>
    <w:rsid w:val="00753BBE"/>
    <w:rsid w:val="0075424E"/>
    <w:rsid w:val="00762D73"/>
    <w:rsid w:val="00763213"/>
    <w:rsid w:val="00763D1C"/>
    <w:rsid w:val="007706B5"/>
    <w:rsid w:val="00771C01"/>
    <w:rsid w:val="007721C2"/>
    <w:rsid w:val="007813E6"/>
    <w:rsid w:val="00783AC6"/>
    <w:rsid w:val="0078412C"/>
    <w:rsid w:val="00784C3F"/>
    <w:rsid w:val="0079101D"/>
    <w:rsid w:val="00791B2E"/>
    <w:rsid w:val="007A353C"/>
    <w:rsid w:val="007A7721"/>
    <w:rsid w:val="007B1DF3"/>
    <w:rsid w:val="007B4028"/>
    <w:rsid w:val="007B5273"/>
    <w:rsid w:val="007C07B2"/>
    <w:rsid w:val="007C1EA9"/>
    <w:rsid w:val="007C3DFF"/>
    <w:rsid w:val="007C5227"/>
    <w:rsid w:val="007C58B1"/>
    <w:rsid w:val="007D197A"/>
    <w:rsid w:val="007D1FE5"/>
    <w:rsid w:val="007D2633"/>
    <w:rsid w:val="007D704A"/>
    <w:rsid w:val="007E2B64"/>
    <w:rsid w:val="007E7903"/>
    <w:rsid w:val="007F03BB"/>
    <w:rsid w:val="007F1DB5"/>
    <w:rsid w:val="007F33AC"/>
    <w:rsid w:val="007F372F"/>
    <w:rsid w:val="007F4B54"/>
    <w:rsid w:val="00800218"/>
    <w:rsid w:val="008003EF"/>
    <w:rsid w:val="008029EE"/>
    <w:rsid w:val="00804669"/>
    <w:rsid w:val="008054F8"/>
    <w:rsid w:val="00806DCE"/>
    <w:rsid w:val="00807F9D"/>
    <w:rsid w:val="00812DFA"/>
    <w:rsid w:val="00812ED9"/>
    <w:rsid w:val="00815494"/>
    <w:rsid w:val="008221D2"/>
    <w:rsid w:val="00822D2F"/>
    <w:rsid w:val="00826F6C"/>
    <w:rsid w:val="008278DC"/>
    <w:rsid w:val="00830121"/>
    <w:rsid w:val="008325F0"/>
    <w:rsid w:val="008331BC"/>
    <w:rsid w:val="0083322A"/>
    <w:rsid w:val="00837103"/>
    <w:rsid w:val="008401A8"/>
    <w:rsid w:val="0084080C"/>
    <w:rsid w:val="00843606"/>
    <w:rsid w:val="008445B1"/>
    <w:rsid w:val="008456D1"/>
    <w:rsid w:val="0084763A"/>
    <w:rsid w:val="008533CE"/>
    <w:rsid w:val="00855A66"/>
    <w:rsid w:val="00861F98"/>
    <w:rsid w:val="008634EB"/>
    <w:rsid w:val="00871333"/>
    <w:rsid w:val="0087217E"/>
    <w:rsid w:val="00876D08"/>
    <w:rsid w:val="008856E9"/>
    <w:rsid w:val="00887482"/>
    <w:rsid w:val="0089211D"/>
    <w:rsid w:val="00893A53"/>
    <w:rsid w:val="008943A9"/>
    <w:rsid w:val="0089493B"/>
    <w:rsid w:val="008950EF"/>
    <w:rsid w:val="008961A6"/>
    <w:rsid w:val="00896791"/>
    <w:rsid w:val="008A0427"/>
    <w:rsid w:val="008A1820"/>
    <w:rsid w:val="008B0038"/>
    <w:rsid w:val="008B34F4"/>
    <w:rsid w:val="008D4458"/>
    <w:rsid w:val="008D7069"/>
    <w:rsid w:val="008E2A2A"/>
    <w:rsid w:val="008E630F"/>
    <w:rsid w:val="008E7C93"/>
    <w:rsid w:val="008F0293"/>
    <w:rsid w:val="008F2086"/>
    <w:rsid w:val="008F24F3"/>
    <w:rsid w:val="008F663F"/>
    <w:rsid w:val="008F72F6"/>
    <w:rsid w:val="008F7EEF"/>
    <w:rsid w:val="009016FA"/>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92B"/>
    <w:rsid w:val="009450F6"/>
    <w:rsid w:val="0094587F"/>
    <w:rsid w:val="00955F74"/>
    <w:rsid w:val="009620A3"/>
    <w:rsid w:val="00965812"/>
    <w:rsid w:val="009660FA"/>
    <w:rsid w:val="009705D6"/>
    <w:rsid w:val="0097683E"/>
    <w:rsid w:val="00985844"/>
    <w:rsid w:val="00990042"/>
    <w:rsid w:val="009925E9"/>
    <w:rsid w:val="009A0D98"/>
    <w:rsid w:val="009B691B"/>
    <w:rsid w:val="009B6C2D"/>
    <w:rsid w:val="009B6E70"/>
    <w:rsid w:val="009B76A0"/>
    <w:rsid w:val="009B7813"/>
    <w:rsid w:val="009B7DB7"/>
    <w:rsid w:val="009C33D0"/>
    <w:rsid w:val="009C52EF"/>
    <w:rsid w:val="009C55C9"/>
    <w:rsid w:val="009D1130"/>
    <w:rsid w:val="009D129D"/>
    <w:rsid w:val="009D7526"/>
    <w:rsid w:val="009D7E76"/>
    <w:rsid w:val="009E12DF"/>
    <w:rsid w:val="009E1F28"/>
    <w:rsid w:val="009E7D83"/>
    <w:rsid w:val="009E7F21"/>
    <w:rsid w:val="009F5C13"/>
    <w:rsid w:val="009F6197"/>
    <w:rsid w:val="009F6FB6"/>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1FEA"/>
    <w:rsid w:val="00A5179E"/>
    <w:rsid w:val="00A53886"/>
    <w:rsid w:val="00A5669D"/>
    <w:rsid w:val="00A56CAD"/>
    <w:rsid w:val="00A63A04"/>
    <w:rsid w:val="00A63C86"/>
    <w:rsid w:val="00A656D4"/>
    <w:rsid w:val="00A65EF1"/>
    <w:rsid w:val="00A77C37"/>
    <w:rsid w:val="00A82B09"/>
    <w:rsid w:val="00A85B4C"/>
    <w:rsid w:val="00A865EE"/>
    <w:rsid w:val="00A9123F"/>
    <w:rsid w:val="00A942B0"/>
    <w:rsid w:val="00A966DC"/>
    <w:rsid w:val="00AA19A0"/>
    <w:rsid w:val="00AA3094"/>
    <w:rsid w:val="00AB1840"/>
    <w:rsid w:val="00AB3647"/>
    <w:rsid w:val="00AB7ED1"/>
    <w:rsid w:val="00AC2B8D"/>
    <w:rsid w:val="00AC37A4"/>
    <w:rsid w:val="00AC48F0"/>
    <w:rsid w:val="00AC5B9A"/>
    <w:rsid w:val="00AC6165"/>
    <w:rsid w:val="00AC6D17"/>
    <w:rsid w:val="00AC7D27"/>
    <w:rsid w:val="00AD08E6"/>
    <w:rsid w:val="00AD3C2C"/>
    <w:rsid w:val="00AD6006"/>
    <w:rsid w:val="00AE1203"/>
    <w:rsid w:val="00AE3231"/>
    <w:rsid w:val="00AE3FC1"/>
    <w:rsid w:val="00AE3FEC"/>
    <w:rsid w:val="00AE5C7A"/>
    <w:rsid w:val="00AE646D"/>
    <w:rsid w:val="00AE68ED"/>
    <w:rsid w:val="00AE6958"/>
    <w:rsid w:val="00AF2ECC"/>
    <w:rsid w:val="00AF6F68"/>
    <w:rsid w:val="00B0244E"/>
    <w:rsid w:val="00B03869"/>
    <w:rsid w:val="00B06BE5"/>
    <w:rsid w:val="00B10B35"/>
    <w:rsid w:val="00B11928"/>
    <w:rsid w:val="00B12791"/>
    <w:rsid w:val="00B12F6A"/>
    <w:rsid w:val="00B1741B"/>
    <w:rsid w:val="00B21902"/>
    <w:rsid w:val="00B21F1E"/>
    <w:rsid w:val="00B25A65"/>
    <w:rsid w:val="00B30014"/>
    <w:rsid w:val="00B43220"/>
    <w:rsid w:val="00B4714B"/>
    <w:rsid w:val="00B507C0"/>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87E"/>
    <w:rsid w:val="00BD66E2"/>
    <w:rsid w:val="00BE2E9C"/>
    <w:rsid w:val="00BE3AAF"/>
    <w:rsid w:val="00BE6333"/>
    <w:rsid w:val="00BE7F6E"/>
    <w:rsid w:val="00BF7DF5"/>
    <w:rsid w:val="00C00BC7"/>
    <w:rsid w:val="00C016B3"/>
    <w:rsid w:val="00C02F63"/>
    <w:rsid w:val="00C0466C"/>
    <w:rsid w:val="00C05ECA"/>
    <w:rsid w:val="00C07C9F"/>
    <w:rsid w:val="00C1505A"/>
    <w:rsid w:val="00C15174"/>
    <w:rsid w:val="00C163BB"/>
    <w:rsid w:val="00C21D5B"/>
    <w:rsid w:val="00C21EAD"/>
    <w:rsid w:val="00C234DF"/>
    <w:rsid w:val="00C34E80"/>
    <w:rsid w:val="00C365C9"/>
    <w:rsid w:val="00C37ADD"/>
    <w:rsid w:val="00C40167"/>
    <w:rsid w:val="00C40336"/>
    <w:rsid w:val="00C405B3"/>
    <w:rsid w:val="00C41FC0"/>
    <w:rsid w:val="00C431CB"/>
    <w:rsid w:val="00C4355A"/>
    <w:rsid w:val="00C45DF5"/>
    <w:rsid w:val="00C47D88"/>
    <w:rsid w:val="00C5381C"/>
    <w:rsid w:val="00C561CB"/>
    <w:rsid w:val="00C56FA6"/>
    <w:rsid w:val="00C6228F"/>
    <w:rsid w:val="00C70DF1"/>
    <w:rsid w:val="00C73BAA"/>
    <w:rsid w:val="00C745E1"/>
    <w:rsid w:val="00C747C9"/>
    <w:rsid w:val="00C74829"/>
    <w:rsid w:val="00C80350"/>
    <w:rsid w:val="00C8314F"/>
    <w:rsid w:val="00C84C41"/>
    <w:rsid w:val="00C90C9D"/>
    <w:rsid w:val="00C90E16"/>
    <w:rsid w:val="00C91EBD"/>
    <w:rsid w:val="00C93B97"/>
    <w:rsid w:val="00C949E6"/>
    <w:rsid w:val="00CA01CA"/>
    <w:rsid w:val="00CA1CDE"/>
    <w:rsid w:val="00CA33C3"/>
    <w:rsid w:val="00CA5E7F"/>
    <w:rsid w:val="00CA5F34"/>
    <w:rsid w:val="00CA74E0"/>
    <w:rsid w:val="00CB422E"/>
    <w:rsid w:val="00CB53CF"/>
    <w:rsid w:val="00CB5748"/>
    <w:rsid w:val="00CC20BC"/>
    <w:rsid w:val="00CC3387"/>
    <w:rsid w:val="00CD2511"/>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7B61"/>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6870"/>
    <w:rsid w:val="00D57AAA"/>
    <w:rsid w:val="00D6117F"/>
    <w:rsid w:val="00D63673"/>
    <w:rsid w:val="00D64646"/>
    <w:rsid w:val="00D67FC5"/>
    <w:rsid w:val="00D71743"/>
    <w:rsid w:val="00D72498"/>
    <w:rsid w:val="00D7412A"/>
    <w:rsid w:val="00D743F1"/>
    <w:rsid w:val="00D7496A"/>
    <w:rsid w:val="00D767C1"/>
    <w:rsid w:val="00D80890"/>
    <w:rsid w:val="00D82101"/>
    <w:rsid w:val="00DA37CE"/>
    <w:rsid w:val="00DA3B5C"/>
    <w:rsid w:val="00DA45DA"/>
    <w:rsid w:val="00DB1A04"/>
    <w:rsid w:val="00DB6393"/>
    <w:rsid w:val="00DB6AC1"/>
    <w:rsid w:val="00DC1399"/>
    <w:rsid w:val="00DC4458"/>
    <w:rsid w:val="00DC647A"/>
    <w:rsid w:val="00DD2540"/>
    <w:rsid w:val="00DD530D"/>
    <w:rsid w:val="00DF25C8"/>
    <w:rsid w:val="00DF7B64"/>
    <w:rsid w:val="00E005C3"/>
    <w:rsid w:val="00E03DF3"/>
    <w:rsid w:val="00E07461"/>
    <w:rsid w:val="00E12EC9"/>
    <w:rsid w:val="00E17758"/>
    <w:rsid w:val="00E205F3"/>
    <w:rsid w:val="00E209E9"/>
    <w:rsid w:val="00E20C17"/>
    <w:rsid w:val="00E2380C"/>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800B5"/>
    <w:rsid w:val="00E80DF9"/>
    <w:rsid w:val="00E84EB7"/>
    <w:rsid w:val="00E91348"/>
    <w:rsid w:val="00E943C7"/>
    <w:rsid w:val="00E9605B"/>
    <w:rsid w:val="00EA0219"/>
    <w:rsid w:val="00EA0234"/>
    <w:rsid w:val="00EB26D5"/>
    <w:rsid w:val="00EC0B58"/>
    <w:rsid w:val="00EC3EFA"/>
    <w:rsid w:val="00EC76E1"/>
    <w:rsid w:val="00ED54FB"/>
    <w:rsid w:val="00ED6603"/>
    <w:rsid w:val="00EE023D"/>
    <w:rsid w:val="00EE1944"/>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55A22"/>
    <w:rsid w:val="00F65124"/>
    <w:rsid w:val="00F65E71"/>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6909"/>
    <w:rsid w:val="00FA1605"/>
    <w:rsid w:val="00FA1C3C"/>
    <w:rsid w:val="00FA1E0F"/>
    <w:rsid w:val="00FB2A59"/>
    <w:rsid w:val="00FB6BEC"/>
    <w:rsid w:val="00FC2FF5"/>
    <w:rsid w:val="00FD0C12"/>
    <w:rsid w:val="00FE0330"/>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4114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A5A29"/>
    <w:pPr>
      <w:suppressAutoHyphens w:val="0"/>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360055058">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6818910">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68210800">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58386242">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691567572">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7E82B-379F-4D9C-8E41-DD2B2675E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1180</Words>
  <Characters>6490</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Deportes</cp:lastModifiedBy>
  <cp:revision>10</cp:revision>
  <cp:lastPrinted>2023-04-12T14:19:00Z</cp:lastPrinted>
  <dcterms:created xsi:type="dcterms:W3CDTF">2025-08-21T21:56:00Z</dcterms:created>
  <dcterms:modified xsi:type="dcterms:W3CDTF">2025-08-21T22:06:00Z</dcterms:modified>
</cp:coreProperties>
</file>